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5D0A0" w14:textId="77777777" w:rsidR="00C7767B" w:rsidRDefault="0036178C" w:rsidP="00CD68F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155177F9" w14:textId="77777777"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7777777" w:rsidR="00F67742" w:rsidRPr="00DF52A4" w:rsidRDefault="00FD2085" w:rsidP="0047476E">
      <w:pPr>
        <w:ind w:firstLine="5245"/>
        <w:jc w:val="right"/>
        <w:rPr>
          <w:sz w:val="20"/>
          <w:szCs w:val="20"/>
          <w:lang w:eastAsia="ar-SA"/>
        </w:rPr>
      </w:pPr>
      <w:r w:rsidRPr="00DF52A4">
        <w:rPr>
          <w:sz w:val="20"/>
          <w:szCs w:val="20"/>
          <w:lang w:eastAsia="ar-SA"/>
        </w:rPr>
        <w:t>Председатель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25257C19"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proofErr w:type="gramStart"/>
      <w:r w:rsidR="00CA4D4D" w:rsidRPr="00DF52A4">
        <w:rPr>
          <w:sz w:val="20"/>
          <w:szCs w:val="20"/>
          <w:lang w:eastAsia="ar-SA"/>
        </w:rPr>
        <w:t>С.А.</w:t>
      </w:r>
      <w:proofErr w:type="gramEnd"/>
      <w:r w:rsidR="00BE68AE">
        <w:rPr>
          <w:sz w:val="20"/>
          <w:szCs w:val="20"/>
          <w:lang w:eastAsia="ar-SA"/>
        </w:rPr>
        <w:t xml:space="preserve"> </w:t>
      </w:r>
      <w:r w:rsidR="00781A5E" w:rsidRPr="00DF52A4">
        <w:rPr>
          <w:sz w:val="20"/>
          <w:szCs w:val="20"/>
          <w:lang w:eastAsia="ar-SA"/>
        </w:rPr>
        <w:t>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3E521E21" w:rsidR="00D90E68" w:rsidRPr="00DF52A4" w:rsidRDefault="000637EE" w:rsidP="0047476E">
      <w:pPr>
        <w:tabs>
          <w:tab w:val="left" w:pos="7480"/>
        </w:tabs>
        <w:suppressAutoHyphens/>
        <w:ind w:left="5664" w:hanging="419"/>
        <w:jc w:val="right"/>
        <w:rPr>
          <w:sz w:val="20"/>
          <w:szCs w:val="20"/>
          <w:lang w:eastAsia="ar-SA"/>
        </w:rPr>
      </w:pPr>
      <w:r w:rsidRPr="00EC1F92">
        <w:rPr>
          <w:sz w:val="20"/>
          <w:szCs w:val="20"/>
          <w:lang w:eastAsia="ar-SA"/>
        </w:rPr>
        <w:t>«</w:t>
      </w:r>
      <w:r w:rsidR="00D35B21">
        <w:rPr>
          <w:sz w:val="20"/>
          <w:szCs w:val="20"/>
          <w:lang w:eastAsia="ar-SA"/>
        </w:rPr>
        <w:t>01</w:t>
      </w:r>
      <w:r w:rsidR="00D90E68" w:rsidRPr="00EC1F92">
        <w:rPr>
          <w:sz w:val="20"/>
          <w:szCs w:val="20"/>
          <w:lang w:eastAsia="ar-SA"/>
        </w:rPr>
        <w:t>»</w:t>
      </w:r>
      <w:r w:rsidR="00FA2C3F" w:rsidRPr="00EC1F92">
        <w:rPr>
          <w:sz w:val="20"/>
          <w:szCs w:val="20"/>
          <w:lang w:eastAsia="ar-SA"/>
        </w:rPr>
        <w:t xml:space="preserve"> </w:t>
      </w:r>
      <w:r w:rsidR="009477E6">
        <w:rPr>
          <w:sz w:val="20"/>
          <w:szCs w:val="20"/>
          <w:lang w:eastAsia="ar-SA"/>
        </w:rPr>
        <w:t>а</w:t>
      </w:r>
      <w:r w:rsidR="00D35B21">
        <w:rPr>
          <w:sz w:val="20"/>
          <w:szCs w:val="20"/>
          <w:lang w:eastAsia="ar-SA"/>
        </w:rPr>
        <w:t>преля</w:t>
      </w:r>
      <w:r w:rsidR="00480C35" w:rsidRPr="00EC1F92">
        <w:rPr>
          <w:sz w:val="20"/>
          <w:szCs w:val="20"/>
          <w:lang w:eastAsia="ar-SA"/>
        </w:rPr>
        <w:t xml:space="preserve"> </w:t>
      </w:r>
      <w:r w:rsidR="00FA2C3F" w:rsidRPr="00EC1F92">
        <w:rPr>
          <w:sz w:val="20"/>
          <w:szCs w:val="20"/>
          <w:lang w:eastAsia="ar-SA"/>
        </w:rPr>
        <w:t>20</w:t>
      </w:r>
      <w:r w:rsidR="006C1B93">
        <w:rPr>
          <w:sz w:val="20"/>
          <w:szCs w:val="20"/>
          <w:lang w:eastAsia="ar-SA"/>
        </w:rPr>
        <w:t>22</w:t>
      </w:r>
      <w:r w:rsidR="00D90E68" w:rsidRPr="00EC1F92">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11F6DE38" w14:textId="6F576770" w:rsidR="00EC1F92" w:rsidRPr="00EC1F92" w:rsidRDefault="0055533B" w:rsidP="00EC1F92">
      <w:pPr>
        <w:suppressAutoHyphens/>
        <w:jc w:val="center"/>
        <w:rPr>
          <w:b/>
          <w:i/>
          <w:sz w:val="20"/>
          <w:szCs w:val="20"/>
        </w:rPr>
      </w:pPr>
      <w:r w:rsidRPr="0055533B">
        <w:rPr>
          <w:b/>
          <w:i/>
          <w:sz w:val="20"/>
          <w:szCs w:val="20"/>
        </w:rPr>
        <w:t>«Выполнение работ по разработке раздела проектной документации «Электрохимическая защита гидротехнических сооружений» объекта «Нефтяной терминал «Порт бухта Север», 2 и 3 этапы»</w:t>
      </w:r>
    </w:p>
    <w:p w14:paraId="46B7BB59" w14:textId="77777777" w:rsidR="001F1BC7" w:rsidRDefault="001F1BC7" w:rsidP="00187D90">
      <w:pPr>
        <w:suppressAutoHyphens/>
        <w:jc w:val="center"/>
        <w:rPr>
          <w:b/>
          <w:i/>
          <w:sz w:val="20"/>
          <w:szCs w:val="20"/>
        </w:rPr>
      </w:pPr>
    </w:p>
    <w:p w14:paraId="119B173B" w14:textId="77777777" w:rsidR="00DF6F28" w:rsidRPr="00DF6F28" w:rsidRDefault="00DF6F28" w:rsidP="00DF6F28">
      <w:pPr>
        <w:suppressAutoHyphens/>
        <w:jc w:val="center"/>
        <w:rPr>
          <w:b/>
          <w:i/>
          <w:sz w:val="20"/>
          <w:szCs w:val="20"/>
        </w:rPr>
      </w:pPr>
    </w:p>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23A01F7" w14:textId="77777777" w:rsidR="000760DB" w:rsidRPr="00DF52A4" w:rsidRDefault="000760DB" w:rsidP="00215F50">
      <w:pPr>
        <w:suppressAutoHyphens/>
        <w:rPr>
          <w:sz w:val="20"/>
          <w:szCs w:val="20"/>
          <w:lang w:eastAsia="ar-SA"/>
        </w:rPr>
      </w:pP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3B6375D0" w14:textId="71AB6F9F" w:rsidR="00087F91" w:rsidRDefault="00087F91" w:rsidP="00934AFF">
      <w:pPr>
        <w:suppressAutoHyphens/>
        <w:jc w:val="center"/>
        <w:rPr>
          <w:sz w:val="20"/>
          <w:szCs w:val="20"/>
          <w:lang w:eastAsia="ar-SA"/>
        </w:rPr>
      </w:pPr>
    </w:p>
    <w:p w14:paraId="58E61667" w14:textId="0DF66023" w:rsidR="00087F91" w:rsidRDefault="00087F91" w:rsidP="00934AFF">
      <w:pPr>
        <w:suppressAutoHyphens/>
        <w:jc w:val="center"/>
        <w:rPr>
          <w:sz w:val="20"/>
          <w:szCs w:val="20"/>
          <w:lang w:eastAsia="ar-SA"/>
        </w:rPr>
      </w:pPr>
    </w:p>
    <w:p w14:paraId="3FD2D5B6" w14:textId="165D8D66" w:rsidR="00087F91" w:rsidRDefault="00087F91" w:rsidP="00934AFF">
      <w:pPr>
        <w:suppressAutoHyphens/>
        <w:jc w:val="center"/>
        <w:rPr>
          <w:sz w:val="20"/>
          <w:szCs w:val="20"/>
          <w:lang w:eastAsia="ar-SA"/>
        </w:rPr>
      </w:pPr>
    </w:p>
    <w:p w14:paraId="1E063336" w14:textId="6EE75816" w:rsidR="00087F91" w:rsidRDefault="00087F91" w:rsidP="00934AFF">
      <w:pPr>
        <w:suppressAutoHyphens/>
        <w:jc w:val="center"/>
        <w:rPr>
          <w:sz w:val="20"/>
          <w:szCs w:val="20"/>
          <w:lang w:eastAsia="ar-SA"/>
        </w:rPr>
      </w:pPr>
    </w:p>
    <w:p w14:paraId="3C2B2A0C" w14:textId="5EF8D11E" w:rsidR="00087F91" w:rsidRDefault="00087F91" w:rsidP="00934AFF">
      <w:pPr>
        <w:suppressAutoHyphens/>
        <w:jc w:val="center"/>
        <w:rPr>
          <w:sz w:val="20"/>
          <w:szCs w:val="20"/>
          <w:lang w:eastAsia="ar-SA"/>
        </w:rPr>
      </w:pPr>
    </w:p>
    <w:p w14:paraId="0A7B6609" w14:textId="3B061D98" w:rsidR="00087F91" w:rsidRDefault="00087F91" w:rsidP="00934AFF">
      <w:pPr>
        <w:suppressAutoHyphens/>
        <w:jc w:val="center"/>
        <w:rPr>
          <w:sz w:val="20"/>
          <w:szCs w:val="20"/>
          <w:lang w:eastAsia="ar-SA"/>
        </w:rPr>
      </w:pPr>
    </w:p>
    <w:p w14:paraId="74AA1E24" w14:textId="3D5347AF" w:rsidR="00087F91" w:rsidRDefault="00087F91" w:rsidP="00934AFF">
      <w:pPr>
        <w:suppressAutoHyphens/>
        <w:jc w:val="center"/>
        <w:rPr>
          <w:sz w:val="20"/>
          <w:szCs w:val="20"/>
          <w:lang w:eastAsia="ar-SA"/>
        </w:rPr>
      </w:pPr>
    </w:p>
    <w:p w14:paraId="3EF1E11C" w14:textId="77777777" w:rsidR="00087F91" w:rsidRPr="00DF52A4" w:rsidRDefault="00087F91" w:rsidP="00934AFF">
      <w:pPr>
        <w:suppressAutoHyphens/>
        <w:jc w:val="center"/>
        <w:rPr>
          <w:sz w:val="20"/>
          <w:szCs w:val="20"/>
          <w:lang w:eastAsia="ar-SA"/>
        </w:rPr>
      </w:pPr>
    </w:p>
    <w:p w14:paraId="60340D58" w14:textId="77777777" w:rsidR="00764537" w:rsidRPr="00DF52A4" w:rsidRDefault="00764537" w:rsidP="00934AFF">
      <w:pPr>
        <w:suppressAutoHyphens/>
        <w:jc w:val="center"/>
        <w:rPr>
          <w:sz w:val="20"/>
          <w:szCs w:val="20"/>
          <w:lang w:eastAsia="ar-SA"/>
        </w:rPr>
      </w:pPr>
    </w:p>
    <w:p w14:paraId="47F0CDAC" w14:textId="77777777" w:rsidR="00764537" w:rsidRPr="00DF52A4" w:rsidRDefault="00764537" w:rsidP="00303A09">
      <w:pPr>
        <w:suppressAutoHyphens/>
        <w:rPr>
          <w:sz w:val="20"/>
          <w:szCs w:val="20"/>
          <w:lang w:eastAsia="ar-SA"/>
        </w:rPr>
      </w:pPr>
    </w:p>
    <w:p w14:paraId="7C0F2994" w14:textId="77777777" w:rsidR="00764537" w:rsidRPr="00DF52A4" w:rsidRDefault="00764537" w:rsidP="00934AFF">
      <w:pPr>
        <w:suppressAutoHyphens/>
        <w:jc w:val="center"/>
        <w:rPr>
          <w:sz w:val="20"/>
          <w:szCs w:val="20"/>
          <w:lang w:eastAsia="ar-SA"/>
        </w:rPr>
      </w:pPr>
    </w:p>
    <w:p w14:paraId="6CBB1AC2" w14:textId="77777777" w:rsidR="00764537" w:rsidRPr="00DF52A4" w:rsidRDefault="00764537" w:rsidP="00934AFF">
      <w:pPr>
        <w:suppressAutoHyphens/>
        <w:jc w:val="center"/>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77777777" w:rsidR="00D90E68" w:rsidRPr="00DF52A4"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679ACBA2" w14:textId="77777777" w:rsidR="00347489" w:rsidRPr="00DF52A4" w:rsidRDefault="00220B6E" w:rsidP="00331484">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p w14:paraId="3882FA71" w14:textId="77777777" w:rsidR="00347489" w:rsidRPr="00DF52A4" w:rsidRDefault="00347489" w:rsidP="00331484">
      <w:pPr>
        <w:pStyle w:val="ConsNonformat"/>
        <w:widowControl/>
        <w:jc w:val="center"/>
        <w:rPr>
          <w:rFonts w:ascii="Times New Roman" w:hAnsi="Times New Roman" w:cs="Times New Roman"/>
        </w:rPr>
      </w:pP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994A45"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p>
          <w:p w14:paraId="277DE18B" w14:textId="77777777" w:rsidR="0064723B" w:rsidRPr="00DF52A4" w:rsidRDefault="00994A45"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77777777" w:rsidR="00D36C82" w:rsidRPr="00C23A89" w:rsidRDefault="00D36C82" w:rsidP="00D07DDD">
      <w:pPr>
        <w:pStyle w:val="14"/>
        <w:spacing w:before="0" w:after="0"/>
        <w:rPr>
          <w:b/>
          <w:bCs/>
          <w:sz w:val="20"/>
        </w:rPr>
      </w:pPr>
    </w:p>
    <w:p w14:paraId="236938B4" w14:textId="77777777" w:rsidR="00C23A89" w:rsidRPr="00C23A89" w:rsidRDefault="00C23A89" w:rsidP="00D07DDD">
      <w:pPr>
        <w:pStyle w:val="14"/>
        <w:spacing w:before="0" w:after="0"/>
        <w:rPr>
          <w:b/>
          <w:bCs/>
          <w:sz w:val="20"/>
        </w:rPr>
      </w:pPr>
    </w:p>
    <w:p w14:paraId="16B1094A" w14:textId="77777777" w:rsidR="00DE0503" w:rsidRPr="00DF52A4" w:rsidRDefault="00DE0503" w:rsidP="008163BA">
      <w:pPr>
        <w:pStyle w:val="14"/>
        <w:spacing w:before="0" w:after="0"/>
        <w:jc w:val="center"/>
        <w:rPr>
          <w:b/>
          <w:bCs/>
          <w:sz w:val="20"/>
        </w:rPr>
      </w:pPr>
    </w:p>
    <w:p w14:paraId="20BE22B1" w14:textId="77777777" w:rsidR="00DE0503" w:rsidRPr="00DF52A4" w:rsidRDefault="00DE0503" w:rsidP="008163BA">
      <w:pPr>
        <w:pStyle w:val="14"/>
        <w:spacing w:before="0" w:after="0"/>
        <w:jc w:val="center"/>
        <w:rPr>
          <w:b/>
          <w:bCs/>
          <w:sz w:val="20"/>
        </w:rPr>
      </w:pPr>
    </w:p>
    <w:p w14:paraId="3945ACBA" w14:textId="77777777" w:rsidR="007846EB" w:rsidRPr="00DF52A4" w:rsidRDefault="007846EB" w:rsidP="008163BA">
      <w:pPr>
        <w:pStyle w:val="14"/>
        <w:spacing w:before="0" w:after="0"/>
        <w:jc w:val="center"/>
        <w:rPr>
          <w:b/>
          <w:bCs/>
          <w:sz w:val="20"/>
        </w:rPr>
      </w:pPr>
    </w:p>
    <w:p w14:paraId="41003FE6" w14:textId="77777777" w:rsidR="007846EB" w:rsidRPr="00DF52A4" w:rsidRDefault="007846EB" w:rsidP="008163BA">
      <w:pPr>
        <w:pStyle w:val="14"/>
        <w:spacing w:before="0" w:after="0"/>
        <w:jc w:val="center"/>
        <w:rPr>
          <w:b/>
          <w:bCs/>
          <w:sz w:val="20"/>
        </w:rPr>
      </w:pPr>
    </w:p>
    <w:p w14:paraId="41A03CB6" w14:textId="25A4C438" w:rsidR="00DE0503" w:rsidRDefault="00DE0503" w:rsidP="008163BA">
      <w:pPr>
        <w:pStyle w:val="14"/>
        <w:spacing w:before="0" w:after="0"/>
        <w:jc w:val="center"/>
        <w:rPr>
          <w:b/>
          <w:bCs/>
          <w:sz w:val="20"/>
        </w:rPr>
      </w:pPr>
    </w:p>
    <w:p w14:paraId="3D0870C2" w14:textId="77777777" w:rsidR="00087F91" w:rsidRPr="00DF52A4" w:rsidRDefault="00087F91" w:rsidP="008163BA">
      <w:pPr>
        <w:pStyle w:val="14"/>
        <w:spacing w:before="0" w:after="0"/>
        <w:jc w:val="center"/>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lastRenderedPageBreak/>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059BBFBF"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 закупки (Форма № 4):</w:t>
      </w:r>
    </w:p>
    <w:p w14:paraId="4437FA61" w14:textId="73E5AEBB" w:rsidR="005A4117" w:rsidRPr="005A4117" w:rsidRDefault="005A4117" w:rsidP="005A4117">
      <w:pPr>
        <w:widowControl w:val="0"/>
        <w:tabs>
          <w:tab w:val="left" w:pos="0"/>
        </w:tabs>
        <w:jc w:val="both"/>
        <w:rPr>
          <w:sz w:val="20"/>
          <w:szCs w:val="20"/>
        </w:rPr>
      </w:pPr>
      <w:bookmarkStart w:id="0" w:name="_Hlk97798678"/>
      <w:r w:rsidRPr="005A4117">
        <w:rPr>
          <w:sz w:val="20"/>
          <w:szCs w:val="20"/>
        </w:rPr>
        <w:t>- с приложением копий значимых страниц договоров/контрактов, технических заданий, актов выполненных работ,</w:t>
      </w:r>
      <w:r w:rsidRPr="005A4117">
        <w:t xml:space="preserve"> </w:t>
      </w:r>
      <w:r w:rsidRPr="005A4117">
        <w:rPr>
          <w:sz w:val="20"/>
          <w:szCs w:val="20"/>
        </w:rPr>
        <w:t xml:space="preserve">подтверждающих опыт выполнения работ по разработке проектной документации по электрохимической защите гидротехнических сооружений за последние 3 года до момента вскрытия конвертов с Заявками, стоимостью не менее </w:t>
      </w:r>
      <w:r>
        <w:rPr>
          <w:sz w:val="20"/>
          <w:szCs w:val="20"/>
        </w:rPr>
        <w:t xml:space="preserve">  </w:t>
      </w:r>
      <w:r w:rsidRPr="005A4117">
        <w:rPr>
          <w:sz w:val="20"/>
          <w:szCs w:val="20"/>
        </w:rPr>
        <w:t xml:space="preserve">2 094 000,00 руб. каждый, заверенных руководителем организации (уполномоченным лицом) </w:t>
      </w:r>
      <w:r w:rsidRPr="005A4117">
        <w:rPr>
          <w:i/>
          <w:sz w:val="20"/>
          <w:szCs w:val="20"/>
        </w:rPr>
        <w:t>(является критерием оценки)</w:t>
      </w:r>
      <w:r w:rsidRPr="005A4117">
        <w:rPr>
          <w:sz w:val="20"/>
          <w:szCs w:val="20"/>
        </w:rPr>
        <w:t>;</w:t>
      </w:r>
    </w:p>
    <w:bookmarkEnd w:id="0"/>
    <w:p w14:paraId="248946E5" w14:textId="645653CC"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 xml:space="preserve">ыписка из Единого государственного реестра юридических лиц, полученная не ранее чем за 30 дней до дня </w:t>
      </w:r>
      <w:r w:rsidR="00AB53C9" w:rsidRPr="00AB53C9">
        <w:rPr>
          <w:sz w:val="20"/>
          <w:szCs w:val="20"/>
        </w:rPr>
        <w:lastRenderedPageBreak/>
        <w:t>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7777777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571E3A19" w14:textId="77777777" w:rsidR="00444324" w:rsidRPr="00A60A57" w:rsidRDefault="00517A94" w:rsidP="00381847">
      <w:pPr>
        <w:widowControl w:val="0"/>
        <w:tabs>
          <w:tab w:val="left" w:pos="0"/>
        </w:tabs>
        <w:jc w:val="both"/>
        <w:rPr>
          <w:sz w:val="20"/>
          <w:szCs w:val="20"/>
        </w:rPr>
      </w:pPr>
      <w:r>
        <w:rPr>
          <w:sz w:val="20"/>
          <w:szCs w:val="20"/>
        </w:rPr>
        <w:t xml:space="preserve">16)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3C312880" w:rsidR="00444324" w:rsidRDefault="003068BA" w:rsidP="00381847">
      <w:pPr>
        <w:widowControl w:val="0"/>
        <w:tabs>
          <w:tab w:val="left" w:pos="0"/>
        </w:tabs>
        <w:jc w:val="both"/>
        <w:rPr>
          <w:sz w:val="20"/>
          <w:szCs w:val="20"/>
        </w:rPr>
      </w:pPr>
      <w:r w:rsidRPr="00A60A57">
        <w:rPr>
          <w:sz w:val="20"/>
          <w:szCs w:val="20"/>
        </w:rPr>
        <w:t>17</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6E6F8B9A" w:rsidR="00D23864" w:rsidRPr="00D23864" w:rsidRDefault="00D23864" w:rsidP="00381847">
      <w:pPr>
        <w:widowControl w:val="0"/>
        <w:tabs>
          <w:tab w:val="left" w:pos="0"/>
        </w:tabs>
        <w:jc w:val="both"/>
        <w:rPr>
          <w:sz w:val="20"/>
          <w:szCs w:val="20"/>
        </w:rPr>
      </w:pPr>
      <w:r w:rsidRPr="00D23864">
        <w:rPr>
          <w:sz w:val="20"/>
          <w:szCs w:val="20"/>
        </w:rPr>
        <w:t>18) Смета, выполненная участником закупки, подтверждающая ценовое предложение;</w:t>
      </w:r>
    </w:p>
    <w:p w14:paraId="75DC8C5E" w14:textId="16B4E66A" w:rsidR="00381847" w:rsidRPr="00A60A57" w:rsidRDefault="00D94497" w:rsidP="00381847">
      <w:pPr>
        <w:widowControl w:val="0"/>
        <w:tabs>
          <w:tab w:val="left" w:pos="0"/>
        </w:tabs>
        <w:jc w:val="both"/>
        <w:rPr>
          <w:sz w:val="20"/>
          <w:szCs w:val="20"/>
        </w:rPr>
      </w:pPr>
      <w:r w:rsidRPr="00A60A57">
        <w:rPr>
          <w:sz w:val="20"/>
          <w:szCs w:val="20"/>
        </w:rPr>
        <w:t>1</w:t>
      </w:r>
      <w:r w:rsidR="00D23864" w:rsidRPr="00D23864">
        <w:rPr>
          <w:sz w:val="20"/>
          <w:szCs w:val="20"/>
        </w:rPr>
        <w:t>9</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08A04B90" w:rsidR="002472BB" w:rsidRPr="00A60A57" w:rsidRDefault="00D23864" w:rsidP="00AC296E">
      <w:pPr>
        <w:jc w:val="both"/>
        <w:rPr>
          <w:b/>
          <w:sz w:val="20"/>
          <w:szCs w:val="20"/>
        </w:rPr>
      </w:pPr>
      <w:r w:rsidRPr="00D23864">
        <w:rPr>
          <w:sz w:val="20"/>
          <w:szCs w:val="20"/>
        </w:rPr>
        <w:t>20</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7CCE91CD"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 закупки (Форма № 4):</w:t>
      </w:r>
    </w:p>
    <w:p w14:paraId="0806AAFF" w14:textId="7CB6EE2F" w:rsidR="005A4117" w:rsidRPr="005A4117" w:rsidRDefault="005A4117" w:rsidP="005A4117">
      <w:pPr>
        <w:widowControl w:val="0"/>
        <w:tabs>
          <w:tab w:val="left" w:pos="0"/>
        </w:tabs>
        <w:jc w:val="both"/>
        <w:rPr>
          <w:sz w:val="20"/>
          <w:szCs w:val="20"/>
        </w:rPr>
      </w:pPr>
      <w:r w:rsidRPr="005A4117">
        <w:rPr>
          <w:sz w:val="20"/>
          <w:szCs w:val="20"/>
        </w:rPr>
        <w:t>- с приложением копий значимых страниц договоров/контрактов, технических заданий, актов выполненных работ,</w:t>
      </w:r>
      <w:r w:rsidRPr="005A4117">
        <w:t xml:space="preserve"> </w:t>
      </w:r>
      <w:r w:rsidRPr="005A4117">
        <w:rPr>
          <w:sz w:val="20"/>
          <w:szCs w:val="20"/>
        </w:rPr>
        <w:t xml:space="preserve">подтверждающих опыт выполнения работ по разработке проектной документации по электрохимической защите гидротехнических сооружений за последние 3 года до момента вскрытия конвертов с Заявками, стоимостью не менее </w:t>
      </w:r>
      <w:r>
        <w:rPr>
          <w:sz w:val="20"/>
          <w:szCs w:val="20"/>
        </w:rPr>
        <w:t xml:space="preserve">   </w:t>
      </w:r>
      <w:r w:rsidRPr="005A4117">
        <w:rPr>
          <w:sz w:val="20"/>
          <w:szCs w:val="20"/>
        </w:rPr>
        <w:t xml:space="preserve">2 094 000,00 руб. каждый, заверенных руководителем организации (уполномоченным лицом) </w:t>
      </w:r>
      <w:r w:rsidRPr="005A4117">
        <w:rPr>
          <w:i/>
          <w:sz w:val="20"/>
          <w:szCs w:val="20"/>
        </w:rPr>
        <w:t>(является критерием оценки)</w:t>
      </w:r>
      <w:r w:rsidRPr="005A4117">
        <w:rPr>
          <w:sz w:val="20"/>
          <w:szCs w:val="20"/>
        </w:rPr>
        <w:t>;</w:t>
      </w:r>
    </w:p>
    <w:p w14:paraId="251723F3" w14:textId="77777777"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w:t>
      </w:r>
      <w:r w:rsidRPr="00F86F41">
        <w:rPr>
          <w:b/>
          <w:sz w:val="20"/>
          <w:szCs w:val="20"/>
        </w:rPr>
        <w:lastRenderedPageBreak/>
        <w:t>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7777777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0E3A962" w14:textId="77777777" w:rsidR="007A01B4" w:rsidRDefault="00517A94" w:rsidP="00627418">
      <w:pPr>
        <w:widowControl w:val="0"/>
        <w:tabs>
          <w:tab w:val="left" w:pos="0"/>
        </w:tabs>
        <w:jc w:val="both"/>
        <w:rPr>
          <w:sz w:val="20"/>
          <w:szCs w:val="20"/>
        </w:rPr>
      </w:pPr>
      <w:r>
        <w:rPr>
          <w:sz w:val="20"/>
          <w:szCs w:val="20"/>
        </w:rPr>
        <w:t>11)</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C190EB" w:rsidR="007A01B4" w:rsidRDefault="003068BA" w:rsidP="00627418">
      <w:pPr>
        <w:widowControl w:val="0"/>
        <w:tabs>
          <w:tab w:val="left" w:pos="0"/>
        </w:tabs>
        <w:jc w:val="both"/>
        <w:rPr>
          <w:sz w:val="20"/>
          <w:szCs w:val="20"/>
        </w:rPr>
      </w:pPr>
      <w:r>
        <w:rPr>
          <w:sz w:val="20"/>
          <w:szCs w:val="20"/>
        </w:rPr>
        <w:t>12</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771B6AD9" w:rsidR="00D23864" w:rsidRPr="00D23864" w:rsidRDefault="00D23864" w:rsidP="00627418">
      <w:pPr>
        <w:widowControl w:val="0"/>
        <w:tabs>
          <w:tab w:val="left" w:pos="0"/>
        </w:tabs>
        <w:jc w:val="both"/>
        <w:rPr>
          <w:sz w:val="20"/>
          <w:szCs w:val="20"/>
        </w:rPr>
      </w:pPr>
      <w:r w:rsidRPr="00D23864">
        <w:rPr>
          <w:sz w:val="20"/>
          <w:szCs w:val="20"/>
        </w:rPr>
        <w:t>13)</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3365A817"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D23864" w:rsidRPr="00D23864">
        <w:rPr>
          <w:rFonts w:eastAsia="Calibri"/>
          <w:sz w:val="20"/>
          <w:szCs w:val="20"/>
          <w:lang w:eastAsia="en-US"/>
        </w:rPr>
        <w:t>4</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19E4A210"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D23864" w:rsidRPr="00D23864">
        <w:rPr>
          <w:rFonts w:eastAsia="Calibri"/>
          <w:sz w:val="20"/>
          <w:szCs w:val="20"/>
          <w:lang w:eastAsia="en-US"/>
        </w:rPr>
        <w:t>5</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2727DD7E"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закупки (Форма № 4):</w:t>
      </w:r>
    </w:p>
    <w:p w14:paraId="3F361C82" w14:textId="214E015F" w:rsidR="00F86F41" w:rsidRPr="00F86F41" w:rsidRDefault="005A4117" w:rsidP="00F86F41">
      <w:pPr>
        <w:widowControl w:val="0"/>
        <w:tabs>
          <w:tab w:val="left" w:pos="0"/>
        </w:tabs>
        <w:jc w:val="both"/>
        <w:rPr>
          <w:sz w:val="20"/>
          <w:szCs w:val="20"/>
        </w:rPr>
      </w:pPr>
      <w:r w:rsidRPr="005A4117">
        <w:rPr>
          <w:sz w:val="20"/>
          <w:szCs w:val="20"/>
        </w:rPr>
        <w:t>- с приложением копий значимых страниц договоров/контрактов, технических заданий, актов выполненных работ,</w:t>
      </w:r>
      <w:r w:rsidRPr="005A4117">
        <w:t xml:space="preserve"> </w:t>
      </w:r>
      <w:r w:rsidRPr="005A4117">
        <w:rPr>
          <w:sz w:val="20"/>
          <w:szCs w:val="20"/>
        </w:rPr>
        <w:t xml:space="preserve">подтверждающих опыт выполнения работ по разработке проектной документации по электрохимической защите гидротехнических сооружений за последние 3 года до момента вскрытия конвертов с Заявками, стоимостью не менее </w:t>
      </w:r>
      <w:r>
        <w:rPr>
          <w:sz w:val="20"/>
          <w:szCs w:val="20"/>
        </w:rPr>
        <w:t xml:space="preserve">  </w:t>
      </w:r>
      <w:r w:rsidRPr="005A4117">
        <w:rPr>
          <w:sz w:val="20"/>
          <w:szCs w:val="20"/>
        </w:rPr>
        <w:t xml:space="preserve">2 094 000,00 руб. каждый, заверенных руководителем организации (уполномоченным лицом) </w:t>
      </w:r>
      <w:r w:rsidRPr="005A4117">
        <w:rPr>
          <w:i/>
          <w:sz w:val="20"/>
          <w:szCs w:val="20"/>
        </w:rPr>
        <w:t>(является критерием оценки)</w:t>
      </w:r>
      <w:r w:rsidRPr="005A4117">
        <w:rPr>
          <w:sz w:val="20"/>
          <w:szCs w:val="20"/>
        </w:rPr>
        <w:t>;</w:t>
      </w:r>
    </w:p>
    <w:p w14:paraId="66B6FD04" w14:textId="77777777" w:rsidR="00B364F5" w:rsidRDefault="000375DC" w:rsidP="000600DA">
      <w:pPr>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227E4D17" w:rsidR="000E1C27" w:rsidRDefault="00AA4BE6" w:rsidP="000E1C27">
      <w:pPr>
        <w:widowControl w:val="0"/>
        <w:tabs>
          <w:tab w:val="left" w:pos="0"/>
        </w:tabs>
        <w:jc w:val="both"/>
        <w:rPr>
          <w:sz w:val="20"/>
          <w:szCs w:val="20"/>
        </w:rPr>
      </w:pPr>
      <w:r>
        <w:rPr>
          <w:sz w:val="20"/>
          <w:szCs w:val="20"/>
        </w:rPr>
        <w:t>9</w:t>
      </w:r>
      <w:r w:rsidR="000E1C27" w:rsidRPr="00050874">
        <w:rPr>
          <w:sz w:val="20"/>
          <w:szCs w:val="20"/>
        </w:rPr>
        <w:t>)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 xml:space="preserve">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w:t>
      </w:r>
      <w:r w:rsidRPr="00F86F41">
        <w:rPr>
          <w:sz w:val="20"/>
          <w:szCs w:val="20"/>
        </w:rPr>
        <w:lastRenderedPageBreak/>
        <w:t>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7777777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6A88372" w14:textId="4A67222F" w:rsidR="00D23864" w:rsidRPr="00D23864" w:rsidRDefault="00D23864" w:rsidP="000E1C27">
      <w:pPr>
        <w:widowControl w:val="0"/>
        <w:tabs>
          <w:tab w:val="left" w:pos="0"/>
        </w:tabs>
        <w:jc w:val="both"/>
        <w:rPr>
          <w:sz w:val="20"/>
          <w:szCs w:val="20"/>
        </w:rPr>
      </w:pPr>
      <w:r w:rsidRPr="00D23864">
        <w:rPr>
          <w:sz w:val="20"/>
          <w:szCs w:val="20"/>
        </w:rPr>
        <w:t>10) Смета, выполненная участником закупки, подтверждающая ценовое предложение;</w:t>
      </w:r>
    </w:p>
    <w:p w14:paraId="5211108A" w14:textId="7963EBA0" w:rsidR="002472BB" w:rsidRPr="00A3195C" w:rsidRDefault="00D94497" w:rsidP="003068BA">
      <w:pPr>
        <w:widowControl w:val="0"/>
        <w:tabs>
          <w:tab w:val="left" w:pos="0"/>
        </w:tabs>
        <w:jc w:val="both"/>
        <w:rPr>
          <w:sz w:val="20"/>
          <w:szCs w:val="20"/>
        </w:rPr>
      </w:pPr>
      <w:r>
        <w:rPr>
          <w:sz w:val="20"/>
          <w:szCs w:val="20"/>
        </w:rPr>
        <w:t>1</w:t>
      </w:r>
      <w:r w:rsidR="00D23864" w:rsidRPr="00D23864">
        <w:rPr>
          <w:sz w:val="20"/>
          <w:szCs w:val="20"/>
        </w:rPr>
        <w:t>1</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5D7CDE80" w:rsidR="002472BB" w:rsidRDefault="00D94497" w:rsidP="009523AF">
      <w:pPr>
        <w:jc w:val="both"/>
        <w:rPr>
          <w:sz w:val="20"/>
          <w:szCs w:val="20"/>
        </w:rPr>
      </w:pPr>
      <w:r>
        <w:rPr>
          <w:sz w:val="20"/>
          <w:szCs w:val="20"/>
        </w:rPr>
        <w:t>1</w:t>
      </w:r>
      <w:r w:rsidR="00D23864" w:rsidRPr="00D23864">
        <w:rPr>
          <w:sz w:val="20"/>
          <w:szCs w:val="20"/>
        </w:rPr>
        <w:t>2</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35E3A642"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закупки (Форма № 4):</w:t>
      </w:r>
    </w:p>
    <w:p w14:paraId="62461683" w14:textId="17C41FD3" w:rsidR="004B4ED4" w:rsidRPr="00A60A57" w:rsidRDefault="005A4117" w:rsidP="004B4ED4">
      <w:pPr>
        <w:widowControl w:val="0"/>
        <w:tabs>
          <w:tab w:val="left" w:pos="0"/>
        </w:tabs>
        <w:jc w:val="both"/>
        <w:rPr>
          <w:sz w:val="20"/>
          <w:szCs w:val="20"/>
        </w:rPr>
      </w:pPr>
      <w:r w:rsidRPr="005A4117">
        <w:rPr>
          <w:sz w:val="20"/>
          <w:szCs w:val="20"/>
        </w:rPr>
        <w:t>- с приложением копий значимых страниц договоров/контрактов, технических заданий, актов выполненных работ,</w:t>
      </w:r>
      <w:r w:rsidRPr="005A4117">
        <w:t xml:space="preserve"> </w:t>
      </w:r>
      <w:r w:rsidRPr="005A4117">
        <w:rPr>
          <w:sz w:val="20"/>
          <w:szCs w:val="20"/>
        </w:rPr>
        <w:t xml:space="preserve">подтверждающих опыт выполнения работ по разработке проектной документации по электрохимической защите гидротехнических сооружений за последние 3 года до момента вскрытия конвертов с Заявками, стоимостью не менее </w:t>
      </w:r>
      <w:r>
        <w:rPr>
          <w:sz w:val="20"/>
          <w:szCs w:val="20"/>
        </w:rPr>
        <w:t xml:space="preserve">  </w:t>
      </w:r>
      <w:r w:rsidRPr="005A4117">
        <w:rPr>
          <w:sz w:val="20"/>
          <w:szCs w:val="20"/>
        </w:rPr>
        <w:t xml:space="preserve">2 094 000,00 руб. каждый, заверенных руководителем организации (уполномоченным лицом) </w:t>
      </w:r>
      <w:r w:rsidRPr="005A4117">
        <w:rPr>
          <w:i/>
          <w:sz w:val="20"/>
          <w:szCs w:val="20"/>
        </w:rPr>
        <w:t>(является критерием оценки)</w:t>
      </w:r>
      <w:r w:rsidRPr="005A4117">
        <w:rPr>
          <w:sz w:val="20"/>
          <w:szCs w:val="20"/>
        </w:rPr>
        <w:t>;</w:t>
      </w:r>
    </w:p>
    <w:p w14:paraId="75EB35D5" w14:textId="77777777"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w:t>
      </w:r>
      <w:r w:rsidRPr="00CF6E16">
        <w:rPr>
          <w:sz w:val="20"/>
          <w:szCs w:val="20"/>
        </w:rPr>
        <w:lastRenderedPageBreak/>
        <w:t>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7777777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4542DAD3"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3D18B4BD" w14:textId="77777777" w:rsidR="00767749" w:rsidRPr="00CF6E16" w:rsidRDefault="00517A94" w:rsidP="00767749">
      <w:pPr>
        <w:widowControl w:val="0"/>
        <w:tabs>
          <w:tab w:val="left" w:pos="0"/>
        </w:tabs>
        <w:jc w:val="both"/>
        <w:rPr>
          <w:sz w:val="20"/>
          <w:szCs w:val="20"/>
        </w:rPr>
      </w:pPr>
      <w:r>
        <w:rPr>
          <w:sz w:val="20"/>
          <w:szCs w:val="20"/>
        </w:rPr>
        <w:t xml:space="preserve">17)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71974EA5" w:rsidR="002A5C56" w:rsidRDefault="00767749" w:rsidP="00767749">
      <w:pPr>
        <w:widowControl w:val="0"/>
        <w:tabs>
          <w:tab w:val="left" w:pos="0"/>
        </w:tabs>
        <w:jc w:val="both"/>
        <w:rPr>
          <w:sz w:val="20"/>
          <w:szCs w:val="20"/>
        </w:rPr>
      </w:pPr>
      <w:r w:rsidRPr="00CF6E16">
        <w:rPr>
          <w:sz w:val="20"/>
          <w:szCs w:val="20"/>
        </w:rPr>
        <w:t>1</w:t>
      </w:r>
      <w:r w:rsidR="003068BA">
        <w:rPr>
          <w:sz w:val="20"/>
          <w:szCs w:val="20"/>
        </w:rPr>
        <w:t>8</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5E29D7EE" w:rsidR="00D23864" w:rsidRPr="00D23864" w:rsidRDefault="00D23864" w:rsidP="00767749">
      <w:pPr>
        <w:widowControl w:val="0"/>
        <w:tabs>
          <w:tab w:val="left" w:pos="0"/>
        </w:tabs>
        <w:jc w:val="both"/>
        <w:rPr>
          <w:sz w:val="20"/>
          <w:szCs w:val="20"/>
        </w:rPr>
      </w:pPr>
      <w:r w:rsidRPr="00D23864">
        <w:rPr>
          <w:sz w:val="20"/>
          <w:szCs w:val="20"/>
        </w:rPr>
        <w:t>19) Смета, выполненная участником закупки, подтверждающая ценовое предложение;</w:t>
      </w:r>
    </w:p>
    <w:p w14:paraId="08A0B009" w14:textId="2CB1223F" w:rsidR="00767749" w:rsidRPr="00CF6E16" w:rsidRDefault="00D23864" w:rsidP="00767749">
      <w:pPr>
        <w:widowControl w:val="0"/>
        <w:tabs>
          <w:tab w:val="left" w:pos="0"/>
        </w:tabs>
        <w:jc w:val="both"/>
        <w:rPr>
          <w:sz w:val="20"/>
          <w:szCs w:val="20"/>
        </w:rPr>
      </w:pPr>
      <w:r w:rsidRPr="00D23864">
        <w:rPr>
          <w:sz w:val="20"/>
          <w:szCs w:val="20"/>
        </w:rPr>
        <w:t>20</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78ED4D76" w:rsidR="009111B0" w:rsidRPr="00CF6E16" w:rsidRDefault="00D94497" w:rsidP="002472BB">
      <w:pPr>
        <w:jc w:val="both"/>
        <w:rPr>
          <w:b/>
          <w:sz w:val="20"/>
          <w:szCs w:val="20"/>
        </w:rPr>
      </w:pPr>
      <w:r>
        <w:rPr>
          <w:sz w:val="20"/>
          <w:szCs w:val="20"/>
        </w:rPr>
        <w:t>2</w:t>
      </w:r>
      <w:r w:rsidR="00D23864" w:rsidRPr="00D23864">
        <w:rPr>
          <w:sz w:val="20"/>
          <w:szCs w:val="20"/>
        </w:rPr>
        <w:t>1</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lastRenderedPageBreak/>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77777777" w:rsidR="00FC54C8" w:rsidRPr="00CF6E16" w:rsidRDefault="002D3650" w:rsidP="00FC54C8">
      <w:pPr>
        <w:jc w:val="both"/>
        <w:rPr>
          <w:rFonts w:eastAsia="Calibri"/>
          <w:sz w:val="20"/>
          <w:szCs w:val="20"/>
          <w:lang w:eastAsia="en-US"/>
        </w:rPr>
      </w:pPr>
      <w:r w:rsidRPr="00CF6E16">
        <w:rPr>
          <w:rFonts w:eastAsia="Calibri"/>
          <w:sz w:val="20"/>
          <w:szCs w:val="20"/>
          <w:lang w:eastAsia="en-US"/>
        </w:rPr>
        <w:t>18</w:t>
      </w:r>
      <w:r w:rsidR="00FC54C8" w:rsidRPr="00CF6E16">
        <w:rPr>
          <w:rFonts w:eastAsia="Calibri"/>
          <w:sz w:val="20"/>
          <w:szCs w:val="20"/>
          <w:lang w:eastAsia="en-US"/>
        </w:rPr>
        <w:t xml:space="preserve">. 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00FC54C8" w:rsidRPr="00CF6E16">
        <w:rPr>
          <w:rFonts w:eastAsia="Calibri"/>
          <w:sz w:val="20"/>
          <w:szCs w:val="20"/>
          <w:lang w:eastAsia="en-US"/>
        </w:rPr>
        <w:t xml:space="preserve"> Раздела </w:t>
      </w:r>
      <w:r w:rsidR="00FC54C8" w:rsidRPr="00CF6E16">
        <w:rPr>
          <w:rFonts w:eastAsia="Calibri"/>
          <w:sz w:val="20"/>
          <w:szCs w:val="20"/>
          <w:lang w:val="en-US" w:eastAsia="en-US"/>
        </w:rPr>
        <w:t>I</w:t>
      </w:r>
      <w:r w:rsidR="00FC54C8"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00FC54C8"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proofErr w:type="gramStart"/>
      <w:r w:rsidR="008B1935" w:rsidRPr="00DF52A4">
        <w:rPr>
          <w:rFonts w:ascii="Times New Roman" w:hAnsi="Times New Roman"/>
          <w:sz w:val="20"/>
          <w:szCs w:val="20"/>
        </w:rPr>
        <w:t>т.п.</w:t>
      </w:r>
      <w:proofErr w:type="gramEnd"/>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lastRenderedPageBreak/>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1.12. 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323386EC" w14:textId="71B8DC6D" w:rsidR="001650C9" w:rsidRPr="009A2DF9" w:rsidRDefault="00B0555C" w:rsidP="009A2DF9">
      <w:pPr>
        <w:suppressAutoHyphens/>
        <w:jc w:val="center"/>
        <w:rPr>
          <w:b/>
          <w:i/>
          <w:sz w:val="20"/>
          <w:szCs w:val="20"/>
        </w:rPr>
      </w:pPr>
      <w:r w:rsidRPr="00B0555C">
        <w:rPr>
          <w:b/>
          <w:i/>
          <w:sz w:val="20"/>
          <w:szCs w:val="20"/>
        </w:rPr>
        <w:t xml:space="preserve">«Выполнение работ по разработке раздела проектной документации «Электрохимическая защита гидротехнических сооружений» </w:t>
      </w:r>
      <w:proofErr w:type="gramStart"/>
      <w:r w:rsidRPr="00B0555C">
        <w:rPr>
          <w:b/>
          <w:i/>
          <w:sz w:val="20"/>
          <w:szCs w:val="20"/>
        </w:rPr>
        <w:t>объекта  «</w:t>
      </w:r>
      <w:proofErr w:type="gramEnd"/>
      <w:r w:rsidRPr="00B0555C">
        <w:rPr>
          <w:b/>
          <w:i/>
          <w:sz w:val="20"/>
          <w:szCs w:val="20"/>
        </w:rPr>
        <w:t>Нефтяной терминал «Порт бухта Север», 2 и 3 этапы»</w:t>
      </w:r>
    </w:p>
    <w:p w14:paraId="0AACA755" w14:textId="6516C1B4" w:rsidR="0034011A" w:rsidRPr="00625082" w:rsidRDefault="0034011A" w:rsidP="009219B9">
      <w:pPr>
        <w:suppressAutoHyphens/>
        <w:jc w:val="both"/>
        <w:rPr>
          <w:b/>
          <w:sz w:val="20"/>
          <w:szCs w:val="20"/>
        </w:rPr>
      </w:pPr>
      <w:r w:rsidRPr="00625082">
        <w:rPr>
          <w:b/>
          <w:sz w:val="20"/>
          <w:szCs w:val="20"/>
        </w:rPr>
        <w:t>Извещение № ____________</w:t>
      </w:r>
      <w:r w:rsidR="008240AD">
        <w:rPr>
          <w:b/>
          <w:sz w:val="20"/>
          <w:szCs w:val="20"/>
        </w:rPr>
        <w:t>__ от «___» _______________ 2022</w:t>
      </w:r>
      <w:r w:rsidRPr="00625082">
        <w:rPr>
          <w:b/>
          <w:sz w:val="20"/>
          <w:szCs w:val="20"/>
        </w:rPr>
        <w:t xml:space="preserve"> года.  </w:t>
      </w:r>
    </w:p>
    <w:p w14:paraId="5E0139BF" w14:textId="5D30108F" w:rsidR="008B1935" w:rsidRPr="00586B00" w:rsidRDefault="0034011A" w:rsidP="00586B00">
      <w:pPr>
        <w:pStyle w:val="Style6"/>
        <w:widowControl/>
        <w:tabs>
          <w:tab w:val="left" w:pos="284"/>
          <w:tab w:val="left" w:pos="993"/>
        </w:tabs>
        <w:spacing w:line="240" w:lineRule="auto"/>
        <w:ind w:right="5"/>
        <w:rPr>
          <w:b/>
          <w:sz w:val="20"/>
          <w:szCs w:val="20"/>
          <w:u w:val="single"/>
        </w:rPr>
      </w:pPr>
      <w:r w:rsidRPr="00625082">
        <w:rPr>
          <w:b/>
          <w:sz w:val="20"/>
          <w:szCs w:val="20"/>
          <w:u w:val="single"/>
        </w:rPr>
        <w:t>НЕ ВСКРЫВАТЬ ДО «__» ЧА</w:t>
      </w:r>
      <w:r w:rsidR="008240AD">
        <w:rPr>
          <w:b/>
          <w:sz w:val="20"/>
          <w:szCs w:val="20"/>
          <w:u w:val="single"/>
        </w:rPr>
        <w:t>СОВ «__</w:t>
      </w:r>
      <w:proofErr w:type="gramStart"/>
      <w:r w:rsidR="0072222B">
        <w:rPr>
          <w:b/>
          <w:sz w:val="20"/>
          <w:szCs w:val="20"/>
          <w:u w:val="single"/>
        </w:rPr>
        <w:t>_»</w:t>
      </w:r>
      <w:r w:rsidR="0072222B" w:rsidRPr="0072222B">
        <w:rPr>
          <w:b/>
          <w:sz w:val="20"/>
          <w:szCs w:val="20"/>
        </w:rPr>
        <w:t xml:space="preserve">  </w:t>
      </w:r>
      <w:r w:rsidR="008240AD" w:rsidRPr="0072222B">
        <w:rPr>
          <w:b/>
          <w:sz w:val="20"/>
          <w:szCs w:val="20"/>
        </w:rPr>
        <w:t xml:space="preserve"> </w:t>
      </w:r>
      <w:proofErr w:type="gramEnd"/>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2E8144D3" w14:textId="7166FDDE" w:rsidR="00522FDD" w:rsidRPr="00625082" w:rsidRDefault="0034011A" w:rsidP="0034011A">
      <w:pPr>
        <w:tabs>
          <w:tab w:val="left" w:pos="9540"/>
          <w:tab w:val="left" w:pos="9637"/>
        </w:tabs>
        <w:ind w:right="-2"/>
        <w:jc w:val="both"/>
        <w:rPr>
          <w:b/>
          <w:i/>
          <w:sz w:val="20"/>
          <w:szCs w:val="20"/>
        </w:rPr>
      </w:pPr>
      <w:r w:rsidRPr="00625082">
        <w:rPr>
          <w:i/>
          <w:sz w:val="20"/>
          <w:szCs w:val="20"/>
        </w:rPr>
        <w:t xml:space="preserve">Прием Заявок заканчивается: </w:t>
      </w:r>
      <w:r w:rsidRPr="00625082">
        <w:rPr>
          <w:b/>
          <w:i/>
          <w:sz w:val="20"/>
          <w:szCs w:val="20"/>
        </w:rPr>
        <w:t xml:space="preserve">в «09» часов «30» минут </w:t>
      </w:r>
      <w:r w:rsidRPr="00C955F0">
        <w:rPr>
          <w:b/>
          <w:i/>
          <w:sz w:val="20"/>
          <w:szCs w:val="20"/>
        </w:rPr>
        <w:t>«</w:t>
      </w:r>
      <w:r w:rsidR="00B0555C">
        <w:rPr>
          <w:b/>
          <w:i/>
          <w:sz w:val="20"/>
          <w:szCs w:val="20"/>
        </w:rPr>
        <w:t>13</w:t>
      </w:r>
      <w:r w:rsidRPr="00C955F0">
        <w:rPr>
          <w:b/>
          <w:i/>
          <w:sz w:val="20"/>
          <w:szCs w:val="20"/>
        </w:rPr>
        <w:t>»</w:t>
      </w:r>
      <w:r w:rsidR="00574724">
        <w:rPr>
          <w:b/>
          <w:i/>
          <w:sz w:val="20"/>
          <w:szCs w:val="20"/>
        </w:rPr>
        <w:t xml:space="preserve"> </w:t>
      </w:r>
      <w:r w:rsidR="00BA7A05">
        <w:rPr>
          <w:b/>
          <w:i/>
          <w:sz w:val="20"/>
          <w:szCs w:val="20"/>
        </w:rPr>
        <w:t>апреля</w:t>
      </w:r>
      <w:r w:rsidR="007A4111">
        <w:rPr>
          <w:b/>
          <w:i/>
          <w:sz w:val="20"/>
          <w:szCs w:val="20"/>
        </w:rPr>
        <w:t xml:space="preserve"> 2022</w:t>
      </w:r>
      <w:r w:rsidRPr="00C955F0">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77777777" w:rsidR="0034011A" w:rsidRPr="000D5B57" w:rsidRDefault="00CC0A26" w:rsidP="000D5B57">
      <w:pPr>
        <w:jc w:val="both"/>
        <w:rPr>
          <w:sz w:val="20"/>
          <w:szCs w:val="20"/>
        </w:rPr>
      </w:pPr>
      <w:bookmarkStart w:id="1" w:name="_Toc57314653"/>
      <w:bookmarkStart w:id="2" w:name="_Toc177782008"/>
      <w:r>
        <w:rPr>
          <w:sz w:val="20"/>
          <w:szCs w:val="20"/>
        </w:rPr>
        <w:t>В соответствии с пунктом 17</w:t>
      </w:r>
      <w:r w:rsidR="0034011A" w:rsidRPr="00DF52A4">
        <w:rPr>
          <w:sz w:val="20"/>
          <w:szCs w:val="20"/>
        </w:rPr>
        <w:t xml:space="preserve"> Раздела I документации.</w:t>
      </w:r>
    </w:p>
    <w:p w14:paraId="69AA4A69" w14:textId="2E0A7DE8" w:rsidR="0034011A" w:rsidRPr="00DF52A4" w:rsidRDefault="0034011A" w:rsidP="0034011A">
      <w:pPr>
        <w:ind w:left="720" w:hanging="153"/>
        <w:jc w:val="center"/>
        <w:rPr>
          <w:sz w:val="20"/>
          <w:szCs w:val="20"/>
        </w:rPr>
      </w:pPr>
      <w:r w:rsidRPr="00DF52A4">
        <w:rPr>
          <w:b/>
          <w:sz w:val="20"/>
          <w:szCs w:val="20"/>
        </w:rPr>
        <w:t>3. Порядок предоставления формы: «Предложение об условиях исполнения договора»</w:t>
      </w:r>
      <w:r w:rsidR="00B0555C">
        <w:rPr>
          <w:b/>
          <w:sz w:val="20"/>
          <w:szCs w:val="20"/>
        </w:rPr>
        <w:t>.</w:t>
      </w:r>
    </w:p>
    <w:p w14:paraId="44F57D9A" w14:textId="77777777" w:rsidR="0034011A" w:rsidRPr="00DF52A4"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37F99328" w14:textId="77777777" w:rsidR="0034011A" w:rsidRPr="00DF52A4" w:rsidRDefault="0034011A" w:rsidP="0034011A">
      <w:pPr>
        <w:jc w:val="both"/>
        <w:rPr>
          <w:sz w:val="20"/>
          <w:szCs w:val="20"/>
        </w:rPr>
      </w:pPr>
      <w:r w:rsidRPr="00DF52A4">
        <w:rPr>
          <w:sz w:val="20"/>
          <w:szCs w:val="20"/>
        </w:rPr>
        <w:lastRenderedPageBreak/>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7C8F3554" w14:textId="638D0372" w:rsidR="0034011A" w:rsidRPr="00DF52A4" w:rsidRDefault="0034011A" w:rsidP="0034011A">
      <w:pPr>
        <w:ind w:firstLine="720"/>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1"/>
      <w:bookmarkEnd w:id="2"/>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084D435D" w14:textId="77777777" w:rsidR="0034011A"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50DA6007" w14:textId="2B69BC7F" w:rsidR="00827F4F"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12712942" w14:textId="77777777" w:rsidR="00DF1807" w:rsidRPr="00C955F0" w:rsidRDefault="00DF1807" w:rsidP="00C955F0">
      <w:pPr>
        <w:widowControl w:val="0"/>
        <w:jc w:val="both"/>
        <w:rPr>
          <w:sz w:val="20"/>
          <w:szCs w:val="20"/>
        </w:rPr>
      </w:pP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lastRenderedPageBreak/>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w:t>
      </w:r>
      <w:proofErr w:type="gramStart"/>
      <w:r w:rsidRPr="00DF52A4">
        <w:rPr>
          <w:sz w:val="20"/>
          <w:szCs w:val="20"/>
        </w:rPr>
        <w:t>во время</w:t>
      </w:r>
      <w:proofErr w:type="gramEnd"/>
      <w:r w:rsidRPr="00DF52A4">
        <w:rPr>
          <w:sz w:val="20"/>
          <w:szCs w:val="20"/>
        </w:rPr>
        <w:t xml:space="preserve">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77777777" w:rsidR="0034011A" w:rsidRPr="00DF52A4"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27DCEA1C" w14:textId="77777777" w:rsidR="0034011A" w:rsidRPr="00DF52A4" w:rsidRDefault="0034011A" w:rsidP="0034011A">
      <w:pPr>
        <w:ind w:right="-2"/>
        <w:jc w:val="both"/>
        <w:rPr>
          <w:sz w:val="20"/>
          <w:szCs w:val="20"/>
        </w:rPr>
      </w:pPr>
      <w:r w:rsidRPr="00DF52A4">
        <w:rPr>
          <w:sz w:val="20"/>
          <w:szCs w:val="20"/>
        </w:rPr>
        <w:t>8.6. На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23971E6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несоответствия претендента требованиям к участникам закупки, установленным закупочной документацией;</w:t>
      </w:r>
    </w:p>
    <w:p w14:paraId="37446D8C" w14:textId="30676B2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004CD341"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 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634E8424"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lastRenderedPageBreak/>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00411BA9" w:rsidR="000212E7" w:rsidRPr="00DF52A4"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C3CFC06" w14:textId="77777777" w:rsidR="000B78A1" w:rsidRDefault="0034011A" w:rsidP="0034011A">
      <w:pPr>
        <w:ind w:right="-2"/>
        <w:jc w:val="both"/>
        <w:rPr>
          <w:sz w:val="20"/>
          <w:szCs w:val="20"/>
        </w:rPr>
      </w:pPr>
      <w:r w:rsidRPr="00DF52A4">
        <w:rPr>
          <w:sz w:val="20"/>
          <w:szCs w:val="20"/>
        </w:rPr>
        <w:t xml:space="preserve">8.7.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7777777" w:rsidR="003A25C0" w:rsidRPr="00DF52A4" w:rsidRDefault="003A25C0" w:rsidP="0034011A">
      <w:pPr>
        <w:ind w:right="-2"/>
        <w:jc w:val="both"/>
        <w:rPr>
          <w:sz w:val="20"/>
          <w:szCs w:val="20"/>
        </w:rPr>
      </w:pPr>
      <w:r>
        <w:rPr>
          <w:sz w:val="20"/>
          <w:szCs w:val="20"/>
        </w:rPr>
        <w:t xml:space="preserve">8.8.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3"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522FDD">
              <w:trPr>
                <w:trHeight w:val="1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522FDD">
              <w:trPr>
                <w:trHeight w:val="133"/>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55301113"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bookmarkStart w:id="4" w:name="_Hlk99713823"/>
                  <w:r w:rsidR="00D22953" w:rsidRPr="00D22953">
                    <w:rPr>
                      <w:b/>
                      <w:sz w:val="20"/>
                      <w:szCs w:val="20"/>
                    </w:rPr>
                    <w:t xml:space="preserve">по </w:t>
                  </w:r>
                  <w:r w:rsidR="00CA3580" w:rsidRPr="00CA3580">
                    <w:rPr>
                      <w:b/>
                      <w:sz w:val="20"/>
                      <w:szCs w:val="20"/>
                    </w:rPr>
                    <w:t>разработке проектной документации по электрохимической защите гидротехнических сооружений</w:t>
                  </w:r>
                  <w:r w:rsidR="00CA3580" w:rsidRPr="00CA3580">
                    <w:rPr>
                      <w:b/>
                      <w:sz w:val="20"/>
                      <w:szCs w:val="20"/>
                    </w:rPr>
                    <w:t xml:space="preserve"> </w:t>
                  </w:r>
                  <w:bookmarkEnd w:id="4"/>
                  <w:r w:rsidR="00D22953" w:rsidRPr="00D22953">
                    <w:rPr>
                      <w:b/>
                      <w:sz w:val="20"/>
                      <w:szCs w:val="20"/>
                    </w:rPr>
                    <w:t xml:space="preserve">за последние 3 года до момента вскрытия конвертов с Заявками, стоимостью не менее 2 </w:t>
                  </w:r>
                  <w:r w:rsidR="00115FAB">
                    <w:rPr>
                      <w:b/>
                      <w:sz w:val="20"/>
                      <w:szCs w:val="20"/>
                    </w:rPr>
                    <w:t>094</w:t>
                  </w:r>
                  <w:r w:rsidR="00D22953" w:rsidRPr="00D22953">
                    <w:rPr>
                      <w:b/>
                      <w:sz w:val="20"/>
                      <w:szCs w:val="20"/>
                    </w:rPr>
                    <w:t xml:space="preserve"> 000,00 руб. каждый</w:t>
                  </w:r>
                  <w:r w:rsidR="00D22953">
                    <w:rPr>
                      <w:b/>
                      <w:sz w:val="20"/>
                      <w:szCs w:val="20"/>
                    </w:rPr>
                    <w:t xml:space="preserve"> договор.</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28.15pt;height:28.15pt" o:ole="">
                  <v:imagedata r:id="rId10" o:title=""/>
                </v:shape>
                <o:OLEObject Type="Embed" ProgID="Equation.3" ShapeID="_x0000_i1046" DrawAspect="Content" ObjectID="_1710327420"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76106A">
              <w:rPr>
                <w:i/>
                <w:iCs/>
                <w:sz w:val="22"/>
                <w:szCs w:val="22"/>
                <w:vertAlign w:val="subscript"/>
              </w:rPr>
              <w:t>критерия</w:t>
            </w:r>
            <w:proofErr w:type="spellEnd"/>
            <w:r w:rsidRPr="00DF52A4">
              <w:rPr>
                <w:sz w:val="20"/>
                <w:szCs w:val="20"/>
              </w:rPr>
              <w:t xml:space="preserve">      </w:t>
            </w:r>
            <w:proofErr w:type="gramStart"/>
            <w:r w:rsidRPr="00DF52A4">
              <w:rPr>
                <w:sz w:val="20"/>
                <w:szCs w:val="20"/>
              </w:rPr>
              <w:t xml:space="preserve">  </w:t>
            </w:r>
            <w:r w:rsidR="00115FAB">
              <w:rPr>
                <w:sz w:val="20"/>
                <w:szCs w:val="20"/>
              </w:rPr>
              <w:t>,</w:t>
            </w:r>
            <w:r w:rsidRPr="00DF52A4">
              <w:rPr>
                <w:sz w:val="20"/>
                <w:szCs w:val="20"/>
              </w:rPr>
              <w:t>где</w:t>
            </w:r>
            <w:proofErr w:type="gramEnd"/>
            <w:r w:rsidRPr="00DF52A4">
              <w:rPr>
                <w:sz w:val="20"/>
                <w:szCs w:val="20"/>
              </w:rPr>
              <w:t xml:space="preserve"> </w:t>
            </w:r>
            <w:r w:rsidRPr="00DF52A4">
              <w:rPr>
                <w:sz w:val="20"/>
                <w:szCs w:val="20"/>
              </w:rPr>
              <w:object w:dxaOrig="480" w:dyaOrig="510" w14:anchorId="7B88AD54">
                <v:shape id="_x0000_i1047" type="#_x0000_t75" style="width:28.15pt;height:28.15pt" o:ole="">
                  <v:imagedata r:id="rId13" o:title=""/>
                </v:shape>
                <o:OLEObject Type="Embed" ProgID="Equation.3" ShapeID="_x0000_i1047" DrawAspect="Content" ObjectID="_1710327421" r:id="rId14"/>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r w:rsidRPr="00B920F6">
              <w:rPr>
                <w:b/>
                <w:i/>
                <w:iCs/>
                <w:sz w:val="20"/>
                <w:szCs w:val="20"/>
              </w:rPr>
              <w:t>V</w:t>
            </w:r>
            <w:r w:rsidRPr="00B920F6">
              <w:rPr>
                <w:i/>
                <w:iCs/>
                <w:sz w:val="20"/>
                <w:szCs w:val="20"/>
                <w:vertAlign w:val="subscript"/>
              </w:rPr>
              <w:t>критерия</w:t>
            </w:r>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26481D21" w14:textId="77777777" w:rsidR="00115FAB" w:rsidRPr="002F6D21" w:rsidRDefault="00115FAB" w:rsidP="002F6D21">
            <w:pPr>
              <w:widowControl w:val="0"/>
              <w:autoSpaceDE w:val="0"/>
              <w:autoSpaceDN w:val="0"/>
              <w:adjustRightInd w:val="0"/>
              <w:jc w:val="both"/>
              <w:rPr>
                <w:i/>
                <w:iCs/>
                <w:sz w:val="20"/>
                <w:szCs w:val="20"/>
              </w:rPr>
            </w:pPr>
          </w:p>
          <w:p w14:paraId="1821EB3E" w14:textId="2879E178"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D22953" w:rsidRPr="00D22953">
              <w:rPr>
                <w:b/>
                <w:sz w:val="20"/>
                <w:szCs w:val="20"/>
              </w:rPr>
              <w:t xml:space="preserve">Наличие у участников опыта </w:t>
            </w:r>
            <w:r w:rsidR="00115FAB" w:rsidRPr="00115FAB">
              <w:rPr>
                <w:b/>
                <w:sz w:val="20"/>
                <w:szCs w:val="20"/>
              </w:rPr>
              <w:t>по разработке проектной документации по электрохимической защите гидротехнических сооружений</w:t>
            </w:r>
            <w:r w:rsidR="00115FAB" w:rsidRPr="00115FAB">
              <w:rPr>
                <w:b/>
                <w:sz w:val="20"/>
                <w:szCs w:val="20"/>
              </w:rPr>
              <w:t xml:space="preserve"> </w:t>
            </w:r>
            <w:r w:rsidR="00D22953" w:rsidRPr="00D22953">
              <w:rPr>
                <w:b/>
                <w:sz w:val="20"/>
                <w:szCs w:val="20"/>
              </w:rPr>
              <w:t xml:space="preserve">за последние 3 года до момента вскрытия конвертов с Заявками, стоимостью не менее 2 </w:t>
            </w:r>
            <w:r w:rsidR="0076106A">
              <w:rPr>
                <w:b/>
                <w:sz w:val="20"/>
                <w:szCs w:val="20"/>
              </w:rPr>
              <w:t>094</w:t>
            </w:r>
            <w:r w:rsidR="00D22953" w:rsidRPr="00D22953">
              <w:rPr>
                <w:b/>
                <w:sz w:val="20"/>
                <w:szCs w:val="20"/>
              </w:rPr>
              <w:t xml:space="preserve"> 000,00 руб. каждый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70953B6F"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D22953" w:rsidRPr="00D22953">
              <w:rPr>
                <w:i/>
                <w:sz w:val="20"/>
                <w:szCs w:val="20"/>
              </w:rPr>
              <w:t xml:space="preserve">2 </w:t>
            </w:r>
            <w:r w:rsidR="0076106A">
              <w:rPr>
                <w:i/>
                <w:sz w:val="20"/>
                <w:szCs w:val="20"/>
              </w:rPr>
              <w:t>094</w:t>
            </w:r>
            <w:r w:rsidR="00D22953" w:rsidRPr="00D22953">
              <w:rPr>
                <w:i/>
                <w:sz w:val="20"/>
                <w:szCs w:val="20"/>
              </w:rPr>
              <w:t xml:space="preserve"> 000,00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7A339363" w14:textId="602FAF15" w:rsidR="00CB682C"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205CB17E" w14:textId="77777777" w:rsidR="00F029BE" w:rsidRPr="005D5ADE" w:rsidRDefault="00F029BE" w:rsidP="00CB682C">
            <w:pPr>
              <w:widowControl w:val="0"/>
              <w:autoSpaceDE w:val="0"/>
              <w:autoSpaceDN w:val="0"/>
              <w:adjustRightInd w:val="0"/>
              <w:jc w:val="both"/>
              <w:rPr>
                <w:i/>
                <w:sz w:val="20"/>
                <w:szCs w:val="20"/>
              </w:rPr>
            </w:pPr>
          </w:p>
          <w:p w14:paraId="1392B4BE" w14:textId="7E2C98F6" w:rsidR="0076106A" w:rsidRDefault="00CB682C" w:rsidP="00CB682C">
            <w:pPr>
              <w:tabs>
                <w:tab w:val="left" w:pos="0"/>
              </w:tabs>
              <w:jc w:val="both"/>
              <w:rPr>
                <w:i/>
                <w:sz w:val="20"/>
                <w:szCs w:val="20"/>
              </w:rPr>
            </w:pPr>
            <w:r w:rsidRPr="005D5ADE">
              <w:rPr>
                <w:b/>
                <w:i/>
                <w:sz w:val="20"/>
                <w:szCs w:val="20"/>
              </w:rPr>
              <w:lastRenderedPageBreak/>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76106A" w:rsidRPr="0076106A">
              <w:rPr>
                <w:i/>
                <w:sz w:val="20"/>
                <w:szCs w:val="20"/>
              </w:rPr>
              <w:t>по разработке проектной документации по электрохимической защите гидротехнических сооружений</w:t>
            </w:r>
            <w:r w:rsidR="0076106A">
              <w:rPr>
                <w:i/>
                <w:sz w:val="20"/>
                <w:szCs w:val="20"/>
              </w:rPr>
              <w:t>.</w:t>
            </w:r>
            <w:r w:rsidR="0076106A" w:rsidRPr="0076106A">
              <w:rPr>
                <w:i/>
                <w:sz w:val="20"/>
                <w:szCs w:val="20"/>
              </w:rPr>
              <w:t xml:space="preserve"> </w:t>
            </w:r>
          </w:p>
          <w:p w14:paraId="482D557A" w14:textId="3C1F41C9"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D4637B">
              <w:rPr>
                <w:i/>
                <w:sz w:val="20"/>
                <w:szCs w:val="20"/>
              </w:rPr>
              <w:t xml:space="preserve"> и</w:t>
            </w:r>
            <w:r w:rsidR="00373640">
              <w:t xml:space="preserve"> </w:t>
            </w:r>
            <w:r w:rsidR="00373640" w:rsidRPr="00373640">
              <w:rPr>
                <w:i/>
                <w:sz w:val="20"/>
                <w:szCs w:val="20"/>
              </w:rPr>
              <w:t xml:space="preserve">стоимостью менее </w:t>
            </w:r>
            <w:r w:rsidR="00D22953" w:rsidRPr="00D22953">
              <w:rPr>
                <w:i/>
                <w:sz w:val="20"/>
                <w:szCs w:val="20"/>
              </w:rPr>
              <w:t xml:space="preserve">2 </w:t>
            </w:r>
            <w:r w:rsidR="0076106A">
              <w:rPr>
                <w:i/>
                <w:sz w:val="20"/>
                <w:szCs w:val="20"/>
              </w:rPr>
              <w:t>094</w:t>
            </w:r>
            <w:r w:rsidR="00D22953" w:rsidRPr="00D22953">
              <w:rPr>
                <w:i/>
                <w:sz w:val="20"/>
                <w:szCs w:val="20"/>
              </w:rPr>
              <w:t xml:space="preserve"> 000,00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725E2725" w:rsidR="002C2594" w:rsidRPr="00501F99"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к нему всех подтверждающих документов.</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vertAlign w:val="superscript"/>
              </w:rPr>
              <w:t>баз</w:t>
            </w:r>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r w:rsidRPr="00DF52A4">
              <w:rPr>
                <w:sz w:val="20"/>
                <w:szCs w:val="20"/>
              </w:rPr>
              <w:t>O</w:t>
            </w:r>
            <w:r w:rsidRPr="00DF52A4">
              <w:rPr>
                <w:sz w:val="20"/>
                <w:szCs w:val="20"/>
                <w:vertAlign w:val="subscript"/>
              </w:rPr>
              <w:t>ij</w:t>
            </w:r>
            <w:r w:rsidRPr="00DF52A4">
              <w:rPr>
                <w:sz w:val="20"/>
                <w:szCs w:val="20"/>
              </w:rPr>
              <w:t xml:space="preserve"> - предложение i-го участника закупки по данному критерию;</w:t>
            </w:r>
          </w:p>
          <w:p w14:paraId="2AB2D06A" w14:textId="7E506BC9" w:rsidR="00E7692A" w:rsidRPr="00DF52A4" w:rsidRDefault="00CB682C" w:rsidP="007A4111">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tc>
      </w:tr>
    </w:tbl>
    <w:bookmarkEnd w:id="3"/>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0166E2EC" w14:textId="2C6A6047" w:rsidR="00ED2A35" w:rsidRDefault="003A25C0" w:rsidP="003A25C0">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51434197"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DF52A4">
        <w:rPr>
          <w:sz w:val="20"/>
          <w:szCs w:val="20"/>
          <w:lang w:eastAsia="en-US"/>
        </w:rPr>
        <w:t>10.2.</w:t>
      </w:r>
      <w:r w:rsidR="002631A4" w:rsidRPr="00DF52A4">
        <w:rPr>
          <w:sz w:val="20"/>
          <w:szCs w:val="20"/>
          <w:lang w:eastAsia="en-US"/>
        </w:rPr>
        <w:t xml:space="preserve"> </w:t>
      </w:r>
      <w:r w:rsidR="00FE6617" w:rsidRPr="00DF52A4">
        <w:rPr>
          <w:sz w:val="20"/>
          <w:szCs w:val="20"/>
          <w:lang w:eastAsia="en-US"/>
        </w:rPr>
        <w:t xml:space="preserve">При проведении Переторжки Участникам закупки предоставляется возможность добровольно повысить предпочтительность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58B80230" w14:textId="77777777" w:rsidR="00FE6617" w:rsidRPr="00DF52A4" w:rsidRDefault="001033A6" w:rsidP="002631A4">
      <w:pPr>
        <w:autoSpaceDE w:val="0"/>
        <w:autoSpaceDN w:val="0"/>
        <w:adjustRightInd w:val="0"/>
        <w:jc w:val="both"/>
        <w:rPr>
          <w:sz w:val="20"/>
          <w:szCs w:val="20"/>
        </w:rPr>
      </w:pPr>
      <w:r w:rsidRPr="00DF52A4">
        <w:rPr>
          <w:sz w:val="20"/>
          <w:szCs w:val="20"/>
        </w:rPr>
        <w:t>10.3</w:t>
      </w:r>
      <w:r w:rsidR="00FE6617" w:rsidRPr="00DF52A4">
        <w:rPr>
          <w:sz w:val="20"/>
          <w:szCs w:val="20"/>
        </w:rPr>
        <w:t xml:space="preserve">. Переторжка может иметь очную, заочную либо очно-заочную форму проведения. </w:t>
      </w:r>
    </w:p>
    <w:p w14:paraId="2638C01C" w14:textId="77777777" w:rsidR="00FE6617" w:rsidRPr="00DF52A4" w:rsidRDefault="001033A6" w:rsidP="002631A4">
      <w:pPr>
        <w:autoSpaceDE w:val="0"/>
        <w:autoSpaceDN w:val="0"/>
        <w:adjustRightInd w:val="0"/>
        <w:jc w:val="both"/>
        <w:rPr>
          <w:sz w:val="20"/>
          <w:szCs w:val="20"/>
        </w:rPr>
      </w:pPr>
      <w:r w:rsidRPr="00DF52A4">
        <w:rPr>
          <w:sz w:val="20"/>
          <w:szCs w:val="20"/>
        </w:rPr>
        <w:t>10.4</w:t>
      </w:r>
      <w:r w:rsidR="00FE6617" w:rsidRPr="00DF52A4">
        <w:rPr>
          <w:sz w:val="20"/>
          <w:szCs w:val="20"/>
        </w:rPr>
        <w:t>. Переторжка по закупочным процедурам проводится в соответствии с регламентом соответствующей электронной площадки (в случае проведения закупки в электронной форме), а порядок ее проведения устанавливается Заказчиком в документации о закупке.</w:t>
      </w:r>
    </w:p>
    <w:p w14:paraId="6A2EAF63" w14:textId="77777777" w:rsidR="00FE6617" w:rsidRPr="00DF52A4" w:rsidRDefault="001033A6" w:rsidP="002631A4">
      <w:pPr>
        <w:autoSpaceDE w:val="0"/>
        <w:autoSpaceDN w:val="0"/>
        <w:adjustRightInd w:val="0"/>
        <w:jc w:val="both"/>
        <w:rPr>
          <w:sz w:val="20"/>
          <w:szCs w:val="20"/>
        </w:rPr>
      </w:pPr>
      <w:r w:rsidRPr="00DF52A4">
        <w:rPr>
          <w:sz w:val="20"/>
          <w:szCs w:val="20"/>
        </w:rPr>
        <w:t>10.5</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7777777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lastRenderedPageBreak/>
        <w:t>10.6</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77CD5FD7" w:rsidR="00FE6617" w:rsidRPr="00DF52A4" w:rsidRDefault="001033A6" w:rsidP="002631A4">
      <w:pPr>
        <w:tabs>
          <w:tab w:val="left" w:pos="426"/>
          <w:tab w:val="num" w:pos="2838"/>
        </w:tabs>
        <w:jc w:val="both"/>
        <w:rPr>
          <w:sz w:val="20"/>
          <w:szCs w:val="20"/>
        </w:rPr>
      </w:pPr>
      <w:r w:rsidRPr="00DF52A4">
        <w:rPr>
          <w:sz w:val="20"/>
          <w:szCs w:val="20"/>
        </w:rPr>
        <w:t>10.7</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Организатор  закупки в обязательном порядке должен указать критерии, по которым будет проводиться Переторжка, дату, время и место проведения Переторжки, дату, время и место подачи конвертов с измененными условиями договора, результаты рассмотрения, оценки и предварительного сопоставления заявок. При этом результаты оценки заявок по неценовым критериям сообщаются всем Участникам размещения </w:t>
      </w:r>
      <w:r w:rsidR="00576F04" w:rsidRPr="00DF52A4">
        <w:rPr>
          <w:sz w:val="20"/>
          <w:szCs w:val="20"/>
        </w:rPr>
        <w:t>закупки</w:t>
      </w:r>
      <w:r w:rsidR="00FE6617" w:rsidRPr="00DF52A4">
        <w:rPr>
          <w:sz w:val="20"/>
          <w:szCs w:val="20"/>
        </w:rPr>
        <w:t>, приглашенным на Переторжку, одновременно в единой форме и объеме.</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0A7CB358" w14:textId="38D0032D" w:rsidR="00FE6617" w:rsidRPr="00DF52A4" w:rsidRDefault="001033A6" w:rsidP="002631A4">
      <w:pPr>
        <w:tabs>
          <w:tab w:val="left" w:pos="426"/>
        </w:tabs>
        <w:jc w:val="both"/>
        <w:rPr>
          <w:sz w:val="20"/>
          <w:szCs w:val="20"/>
          <w:lang w:eastAsia="en-US"/>
        </w:rPr>
      </w:pPr>
      <w:r w:rsidRPr="00DF52A4">
        <w:rPr>
          <w:sz w:val="20"/>
          <w:szCs w:val="20"/>
        </w:rPr>
        <w:t>10.8</w:t>
      </w:r>
      <w:r w:rsidR="00FE6617" w:rsidRPr="00DF52A4">
        <w:rPr>
          <w:sz w:val="20"/>
          <w:szCs w:val="20"/>
          <w:lang w:eastAsia="en-US"/>
        </w:rPr>
        <w:t xml:space="preserve">. В случае если возможность присутствия Участников закупки на процедуре Переторжки предусмотрена Документацией о закупке, </w:t>
      </w:r>
      <w:r w:rsidR="00FE6617" w:rsidRPr="00DF52A4">
        <w:rPr>
          <w:iCs/>
          <w:sz w:val="20"/>
          <w:szCs w:val="20"/>
          <w:lang w:eastAsia="en-US"/>
        </w:rPr>
        <w:t xml:space="preserve">на процедуру Переторжки </w:t>
      </w:r>
      <w:r w:rsidR="008B1935" w:rsidRPr="00DF52A4">
        <w:rPr>
          <w:iCs/>
          <w:sz w:val="20"/>
          <w:szCs w:val="20"/>
          <w:lang w:eastAsia="en-US"/>
        </w:rPr>
        <w:t>допускаются лица</w:t>
      </w:r>
      <w:r w:rsidR="00FE6617" w:rsidRPr="00DF52A4">
        <w:rPr>
          <w:iCs/>
          <w:sz w:val="20"/>
          <w:szCs w:val="20"/>
          <w:lang w:eastAsia="en-US"/>
        </w:rPr>
        <w:t xml:space="preserve">, подписавшие конкурсную заявку/предложение, либо лица, имеющие доверенность на право присутствия, подписанную руководителем участника процедуры Закупки.  </w:t>
      </w:r>
    </w:p>
    <w:p w14:paraId="6CF8F143" w14:textId="41DBD22C" w:rsidR="00FE6617" w:rsidRPr="00DF52A4" w:rsidRDefault="001033A6" w:rsidP="002631A4">
      <w:pPr>
        <w:tabs>
          <w:tab w:val="left" w:pos="426"/>
        </w:tabs>
        <w:jc w:val="both"/>
        <w:rPr>
          <w:iCs/>
          <w:sz w:val="20"/>
          <w:szCs w:val="20"/>
          <w:lang w:eastAsia="en-US"/>
        </w:rPr>
      </w:pPr>
      <w:r w:rsidRPr="00DF52A4">
        <w:rPr>
          <w:iCs/>
          <w:sz w:val="20"/>
          <w:szCs w:val="20"/>
          <w:lang w:eastAsia="en-US"/>
        </w:rPr>
        <w:t>10.9.</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 xml:space="preserve">председателем Комиссии по закупкам, на основании распорядительного акта Общества в порядке, установленном локальными нормативными актами Общества, 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77777777" w:rsidR="00FE6617" w:rsidRPr="00DF52A4" w:rsidRDefault="001033A6" w:rsidP="002631A4">
      <w:pPr>
        <w:tabs>
          <w:tab w:val="left" w:pos="426"/>
        </w:tabs>
        <w:jc w:val="both"/>
        <w:rPr>
          <w:iCs/>
          <w:sz w:val="20"/>
          <w:szCs w:val="20"/>
          <w:lang w:eastAsia="en-US"/>
        </w:rPr>
      </w:pPr>
      <w:r w:rsidRPr="00DF52A4">
        <w:rPr>
          <w:iCs/>
          <w:sz w:val="20"/>
          <w:szCs w:val="20"/>
          <w:lang w:eastAsia="en-US"/>
        </w:rPr>
        <w:t>10.10</w:t>
      </w:r>
      <w:r w:rsidR="00FE6617" w:rsidRPr="00DF52A4">
        <w:rPr>
          <w:iCs/>
          <w:sz w:val="20"/>
          <w:szCs w:val="20"/>
          <w:lang w:eastAsia="en-US"/>
        </w:rPr>
        <w:t>. Заявки Участников закупки, приглашенных на переторжку, но в ней не участвовавших, учитываются при итоговом сопоставлении предложений в соответствии условиями исполнения договора, указанными в конкурсном предложении Участника закупки.</w:t>
      </w:r>
    </w:p>
    <w:p w14:paraId="02706E83" w14:textId="035C2B8B" w:rsidR="00802DDE" w:rsidRPr="00DF52A4" w:rsidRDefault="001033A6" w:rsidP="002631A4">
      <w:pPr>
        <w:tabs>
          <w:tab w:val="left" w:pos="426"/>
        </w:tabs>
        <w:jc w:val="both"/>
        <w:rPr>
          <w:iCs/>
          <w:sz w:val="20"/>
          <w:szCs w:val="20"/>
          <w:lang w:eastAsia="en-US"/>
        </w:rPr>
      </w:pPr>
      <w:r w:rsidRPr="00DF52A4">
        <w:rPr>
          <w:iCs/>
          <w:sz w:val="20"/>
          <w:szCs w:val="20"/>
          <w:lang w:eastAsia="en-US"/>
        </w:rPr>
        <w:t>10.11.</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lastRenderedPageBreak/>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5"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7021387C" w14:textId="77777777" w:rsidR="001431B8" w:rsidRPr="00DF52A4" w:rsidRDefault="002E276D" w:rsidP="005D0B5E">
      <w:pPr>
        <w:tabs>
          <w:tab w:val="left" w:pos="0"/>
        </w:tabs>
        <w:jc w:val="both"/>
        <w:rPr>
          <w:sz w:val="20"/>
          <w:szCs w:val="20"/>
        </w:rPr>
      </w:pPr>
      <w:r w:rsidRPr="00DF52A4">
        <w:rPr>
          <w:bCs/>
          <w:caps/>
          <w:sz w:val="20"/>
          <w:szCs w:val="20"/>
        </w:rPr>
        <w:lastRenderedPageBreak/>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4580E2E9" w14:textId="311400C4"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5"/>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6" w:name="_Toc290304510"/>
      <w:bookmarkStart w:id="7" w:name="_Toc308775100"/>
      <w:bookmarkStart w:id="8" w:name="_Toc178409389"/>
      <w:bookmarkStart w:id="9"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63299ED0" w14:textId="4EBE79B6" w:rsidR="00FD59FB" w:rsidRDefault="00FD59FB" w:rsidP="00B5124E">
      <w:pPr>
        <w:tabs>
          <w:tab w:val="num" w:pos="0"/>
        </w:tabs>
        <w:autoSpaceDE w:val="0"/>
        <w:autoSpaceDN w:val="0"/>
        <w:adjustRightInd w:val="0"/>
        <w:jc w:val="center"/>
        <w:rPr>
          <w:b/>
          <w:iCs/>
          <w:sz w:val="20"/>
          <w:szCs w:val="20"/>
        </w:rPr>
      </w:pPr>
    </w:p>
    <w:p w14:paraId="7C502763" w14:textId="2A03ECDD" w:rsidR="00FD59FB" w:rsidRDefault="00FD59FB" w:rsidP="00B5124E">
      <w:pPr>
        <w:tabs>
          <w:tab w:val="num" w:pos="0"/>
        </w:tabs>
        <w:autoSpaceDE w:val="0"/>
        <w:autoSpaceDN w:val="0"/>
        <w:adjustRightInd w:val="0"/>
        <w:jc w:val="center"/>
        <w:rPr>
          <w:b/>
          <w:iCs/>
          <w:sz w:val="20"/>
          <w:szCs w:val="20"/>
        </w:rPr>
      </w:pPr>
    </w:p>
    <w:p w14:paraId="73A2A356" w14:textId="41611E44" w:rsidR="00FD59FB" w:rsidRDefault="00FD59FB" w:rsidP="00B5124E">
      <w:pPr>
        <w:tabs>
          <w:tab w:val="num" w:pos="0"/>
        </w:tabs>
        <w:autoSpaceDE w:val="0"/>
        <w:autoSpaceDN w:val="0"/>
        <w:adjustRightInd w:val="0"/>
        <w:jc w:val="center"/>
        <w:rPr>
          <w:b/>
          <w:iCs/>
          <w:sz w:val="20"/>
          <w:szCs w:val="20"/>
        </w:rPr>
      </w:pPr>
    </w:p>
    <w:p w14:paraId="45D2F2A4" w14:textId="48B3528C" w:rsidR="00FD59FB" w:rsidRDefault="00FD59FB" w:rsidP="00B5124E">
      <w:pPr>
        <w:tabs>
          <w:tab w:val="num" w:pos="0"/>
        </w:tabs>
        <w:autoSpaceDE w:val="0"/>
        <w:autoSpaceDN w:val="0"/>
        <w:adjustRightInd w:val="0"/>
        <w:jc w:val="center"/>
        <w:rPr>
          <w:b/>
          <w:iCs/>
          <w:sz w:val="20"/>
          <w:szCs w:val="20"/>
        </w:rPr>
      </w:pPr>
    </w:p>
    <w:p w14:paraId="22729DF4" w14:textId="22224BFF" w:rsidR="00FD59FB" w:rsidRDefault="00FD59FB" w:rsidP="00B5124E">
      <w:pPr>
        <w:tabs>
          <w:tab w:val="num" w:pos="0"/>
        </w:tabs>
        <w:autoSpaceDE w:val="0"/>
        <w:autoSpaceDN w:val="0"/>
        <w:adjustRightInd w:val="0"/>
        <w:jc w:val="center"/>
        <w:rPr>
          <w:b/>
          <w:iCs/>
          <w:sz w:val="20"/>
          <w:szCs w:val="20"/>
        </w:rPr>
      </w:pPr>
    </w:p>
    <w:p w14:paraId="18CA2B83" w14:textId="1EF40B12" w:rsidR="00FD59FB" w:rsidRDefault="00FD59FB" w:rsidP="00B5124E">
      <w:pPr>
        <w:tabs>
          <w:tab w:val="num" w:pos="0"/>
        </w:tabs>
        <w:autoSpaceDE w:val="0"/>
        <w:autoSpaceDN w:val="0"/>
        <w:adjustRightInd w:val="0"/>
        <w:jc w:val="center"/>
        <w:rPr>
          <w:b/>
          <w:iCs/>
          <w:sz w:val="20"/>
          <w:szCs w:val="20"/>
        </w:rPr>
      </w:pPr>
    </w:p>
    <w:p w14:paraId="13597A26" w14:textId="6AAFB7A7" w:rsidR="00FD59FB" w:rsidRDefault="00FD59FB" w:rsidP="00B5124E">
      <w:pPr>
        <w:tabs>
          <w:tab w:val="num" w:pos="0"/>
        </w:tabs>
        <w:autoSpaceDE w:val="0"/>
        <w:autoSpaceDN w:val="0"/>
        <w:adjustRightInd w:val="0"/>
        <w:jc w:val="center"/>
        <w:rPr>
          <w:b/>
          <w:iCs/>
          <w:sz w:val="20"/>
          <w:szCs w:val="20"/>
        </w:rPr>
      </w:pPr>
    </w:p>
    <w:p w14:paraId="7225762E" w14:textId="2233ADDC" w:rsidR="00FD59FB" w:rsidRDefault="00FD59FB" w:rsidP="00B5124E">
      <w:pPr>
        <w:tabs>
          <w:tab w:val="num" w:pos="0"/>
        </w:tabs>
        <w:autoSpaceDE w:val="0"/>
        <w:autoSpaceDN w:val="0"/>
        <w:adjustRightInd w:val="0"/>
        <w:jc w:val="center"/>
        <w:rPr>
          <w:b/>
          <w:iCs/>
          <w:sz w:val="20"/>
          <w:szCs w:val="20"/>
        </w:rPr>
      </w:pPr>
    </w:p>
    <w:p w14:paraId="33A1A12C" w14:textId="5AB0DD10" w:rsidR="00FD59FB" w:rsidRDefault="00FD59FB" w:rsidP="00B5124E">
      <w:pPr>
        <w:tabs>
          <w:tab w:val="num" w:pos="0"/>
        </w:tabs>
        <w:autoSpaceDE w:val="0"/>
        <w:autoSpaceDN w:val="0"/>
        <w:adjustRightInd w:val="0"/>
        <w:jc w:val="center"/>
        <w:rPr>
          <w:b/>
          <w:iCs/>
          <w:sz w:val="20"/>
          <w:szCs w:val="20"/>
        </w:rPr>
      </w:pPr>
    </w:p>
    <w:p w14:paraId="4E1DA4F9" w14:textId="624ECF74" w:rsidR="00FD59FB" w:rsidRDefault="00FD59FB" w:rsidP="00B5124E">
      <w:pPr>
        <w:tabs>
          <w:tab w:val="num" w:pos="0"/>
        </w:tabs>
        <w:autoSpaceDE w:val="0"/>
        <w:autoSpaceDN w:val="0"/>
        <w:adjustRightInd w:val="0"/>
        <w:jc w:val="center"/>
        <w:rPr>
          <w:b/>
          <w:iCs/>
          <w:sz w:val="20"/>
          <w:szCs w:val="20"/>
        </w:rPr>
      </w:pPr>
    </w:p>
    <w:p w14:paraId="04797DAB" w14:textId="43D6CB82" w:rsidR="00FD59FB" w:rsidRDefault="00FD59FB" w:rsidP="00B5124E">
      <w:pPr>
        <w:tabs>
          <w:tab w:val="num" w:pos="0"/>
        </w:tabs>
        <w:autoSpaceDE w:val="0"/>
        <w:autoSpaceDN w:val="0"/>
        <w:adjustRightInd w:val="0"/>
        <w:jc w:val="center"/>
        <w:rPr>
          <w:b/>
          <w:iCs/>
          <w:sz w:val="20"/>
          <w:szCs w:val="20"/>
        </w:rPr>
      </w:pPr>
    </w:p>
    <w:p w14:paraId="224A1185" w14:textId="0E8EE63F" w:rsidR="00FD59FB" w:rsidRDefault="00FD59FB" w:rsidP="00B5124E">
      <w:pPr>
        <w:tabs>
          <w:tab w:val="num" w:pos="0"/>
        </w:tabs>
        <w:autoSpaceDE w:val="0"/>
        <w:autoSpaceDN w:val="0"/>
        <w:adjustRightInd w:val="0"/>
        <w:jc w:val="center"/>
        <w:rPr>
          <w:b/>
          <w:iCs/>
          <w:sz w:val="20"/>
          <w:szCs w:val="20"/>
        </w:rPr>
      </w:pPr>
    </w:p>
    <w:p w14:paraId="1B23CAF1" w14:textId="472D410A" w:rsidR="00FD59FB" w:rsidRDefault="00FD59FB" w:rsidP="00B5124E">
      <w:pPr>
        <w:tabs>
          <w:tab w:val="num" w:pos="0"/>
        </w:tabs>
        <w:autoSpaceDE w:val="0"/>
        <w:autoSpaceDN w:val="0"/>
        <w:adjustRightInd w:val="0"/>
        <w:jc w:val="center"/>
        <w:rPr>
          <w:b/>
          <w:iCs/>
          <w:sz w:val="20"/>
          <w:szCs w:val="20"/>
        </w:rPr>
      </w:pPr>
    </w:p>
    <w:p w14:paraId="2E24ED08" w14:textId="59A621EC" w:rsidR="00FD59FB" w:rsidRDefault="00FD59FB" w:rsidP="00B5124E">
      <w:pPr>
        <w:tabs>
          <w:tab w:val="num" w:pos="0"/>
        </w:tabs>
        <w:autoSpaceDE w:val="0"/>
        <w:autoSpaceDN w:val="0"/>
        <w:adjustRightInd w:val="0"/>
        <w:jc w:val="center"/>
        <w:rPr>
          <w:b/>
          <w:iCs/>
          <w:sz w:val="20"/>
          <w:szCs w:val="20"/>
        </w:rPr>
      </w:pPr>
    </w:p>
    <w:p w14:paraId="557048A7" w14:textId="4FA01A6A" w:rsidR="00FD59FB" w:rsidRDefault="00FD59FB" w:rsidP="00B5124E">
      <w:pPr>
        <w:tabs>
          <w:tab w:val="num" w:pos="0"/>
        </w:tabs>
        <w:autoSpaceDE w:val="0"/>
        <w:autoSpaceDN w:val="0"/>
        <w:adjustRightInd w:val="0"/>
        <w:jc w:val="center"/>
        <w:rPr>
          <w:b/>
          <w:iCs/>
          <w:sz w:val="20"/>
          <w:szCs w:val="20"/>
        </w:rPr>
      </w:pPr>
    </w:p>
    <w:p w14:paraId="4C2235FD" w14:textId="577E10D0" w:rsidR="00FD59FB" w:rsidRDefault="00FD59FB" w:rsidP="00B5124E">
      <w:pPr>
        <w:tabs>
          <w:tab w:val="num" w:pos="0"/>
        </w:tabs>
        <w:autoSpaceDE w:val="0"/>
        <w:autoSpaceDN w:val="0"/>
        <w:adjustRightInd w:val="0"/>
        <w:jc w:val="center"/>
        <w:rPr>
          <w:b/>
          <w:iCs/>
          <w:sz w:val="20"/>
          <w:szCs w:val="20"/>
        </w:rPr>
      </w:pPr>
    </w:p>
    <w:p w14:paraId="1A57D69A" w14:textId="36D0A005" w:rsidR="00FD59FB" w:rsidRDefault="00FD59FB" w:rsidP="00B5124E">
      <w:pPr>
        <w:tabs>
          <w:tab w:val="num" w:pos="0"/>
        </w:tabs>
        <w:autoSpaceDE w:val="0"/>
        <w:autoSpaceDN w:val="0"/>
        <w:adjustRightInd w:val="0"/>
        <w:jc w:val="center"/>
        <w:rPr>
          <w:b/>
          <w:iCs/>
          <w:sz w:val="20"/>
          <w:szCs w:val="20"/>
        </w:rPr>
      </w:pPr>
    </w:p>
    <w:p w14:paraId="7C97C3FE" w14:textId="6546E1DB" w:rsidR="00FD59FB" w:rsidRDefault="00FD59FB" w:rsidP="00B5124E">
      <w:pPr>
        <w:tabs>
          <w:tab w:val="num" w:pos="0"/>
        </w:tabs>
        <w:autoSpaceDE w:val="0"/>
        <w:autoSpaceDN w:val="0"/>
        <w:adjustRightInd w:val="0"/>
        <w:jc w:val="center"/>
        <w:rPr>
          <w:b/>
          <w:iCs/>
          <w:sz w:val="20"/>
          <w:szCs w:val="20"/>
        </w:rPr>
      </w:pPr>
    </w:p>
    <w:p w14:paraId="6B536EB0" w14:textId="7ACA57DC" w:rsidR="00FD59FB" w:rsidRDefault="00FD59FB" w:rsidP="00B5124E">
      <w:pPr>
        <w:tabs>
          <w:tab w:val="num" w:pos="0"/>
        </w:tabs>
        <w:autoSpaceDE w:val="0"/>
        <w:autoSpaceDN w:val="0"/>
        <w:adjustRightInd w:val="0"/>
        <w:jc w:val="center"/>
        <w:rPr>
          <w:b/>
          <w:iCs/>
          <w:sz w:val="20"/>
          <w:szCs w:val="20"/>
        </w:rPr>
      </w:pPr>
    </w:p>
    <w:p w14:paraId="3F9991ED" w14:textId="01800672" w:rsidR="00FD59FB" w:rsidRDefault="00FD59FB" w:rsidP="00B5124E">
      <w:pPr>
        <w:tabs>
          <w:tab w:val="num" w:pos="0"/>
        </w:tabs>
        <w:autoSpaceDE w:val="0"/>
        <w:autoSpaceDN w:val="0"/>
        <w:adjustRightInd w:val="0"/>
        <w:jc w:val="center"/>
        <w:rPr>
          <w:b/>
          <w:iCs/>
          <w:sz w:val="20"/>
          <w:szCs w:val="20"/>
        </w:rPr>
      </w:pPr>
    </w:p>
    <w:p w14:paraId="2783F29F" w14:textId="0BFF81E0" w:rsidR="00FD59FB" w:rsidRDefault="00FD59FB" w:rsidP="00B5124E">
      <w:pPr>
        <w:tabs>
          <w:tab w:val="num" w:pos="0"/>
        </w:tabs>
        <w:autoSpaceDE w:val="0"/>
        <w:autoSpaceDN w:val="0"/>
        <w:adjustRightInd w:val="0"/>
        <w:jc w:val="center"/>
        <w:rPr>
          <w:b/>
          <w:iCs/>
          <w:sz w:val="20"/>
          <w:szCs w:val="20"/>
        </w:rPr>
      </w:pPr>
    </w:p>
    <w:p w14:paraId="6426319F" w14:textId="284A8EA5" w:rsidR="00FD59FB" w:rsidRDefault="00FD59FB" w:rsidP="00B5124E">
      <w:pPr>
        <w:tabs>
          <w:tab w:val="num" w:pos="0"/>
        </w:tabs>
        <w:autoSpaceDE w:val="0"/>
        <w:autoSpaceDN w:val="0"/>
        <w:adjustRightInd w:val="0"/>
        <w:jc w:val="center"/>
        <w:rPr>
          <w:b/>
          <w:iCs/>
          <w:sz w:val="20"/>
          <w:szCs w:val="20"/>
        </w:rPr>
      </w:pPr>
    </w:p>
    <w:p w14:paraId="4F4F250F" w14:textId="2A4D977A" w:rsidR="00FD59FB" w:rsidRDefault="00FD59FB" w:rsidP="00B5124E">
      <w:pPr>
        <w:tabs>
          <w:tab w:val="num" w:pos="0"/>
        </w:tabs>
        <w:autoSpaceDE w:val="0"/>
        <w:autoSpaceDN w:val="0"/>
        <w:adjustRightInd w:val="0"/>
        <w:jc w:val="center"/>
        <w:rPr>
          <w:b/>
          <w:iCs/>
          <w:sz w:val="20"/>
          <w:szCs w:val="20"/>
        </w:rPr>
      </w:pPr>
    </w:p>
    <w:p w14:paraId="7DB8F3CA" w14:textId="3B6D8FBC" w:rsidR="00FD59FB" w:rsidRDefault="00FD59FB" w:rsidP="00B5124E">
      <w:pPr>
        <w:tabs>
          <w:tab w:val="num" w:pos="0"/>
        </w:tabs>
        <w:autoSpaceDE w:val="0"/>
        <w:autoSpaceDN w:val="0"/>
        <w:adjustRightInd w:val="0"/>
        <w:jc w:val="center"/>
        <w:rPr>
          <w:b/>
          <w:iCs/>
          <w:sz w:val="20"/>
          <w:szCs w:val="20"/>
        </w:rPr>
      </w:pPr>
    </w:p>
    <w:p w14:paraId="752FE2CE" w14:textId="491CEBED" w:rsidR="00FD59FB" w:rsidRDefault="00FD59FB" w:rsidP="00B5124E">
      <w:pPr>
        <w:tabs>
          <w:tab w:val="num" w:pos="0"/>
        </w:tabs>
        <w:autoSpaceDE w:val="0"/>
        <w:autoSpaceDN w:val="0"/>
        <w:adjustRightInd w:val="0"/>
        <w:jc w:val="center"/>
        <w:rPr>
          <w:b/>
          <w:iCs/>
          <w:sz w:val="20"/>
          <w:szCs w:val="20"/>
        </w:rPr>
      </w:pPr>
    </w:p>
    <w:p w14:paraId="7593BCEF" w14:textId="3FC414DC" w:rsidR="00FD59FB" w:rsidRDefault="00FD59FB" w:rsidP="00B5124E">
      <w:pPr>
        <w:tabs>
          <w:tab w:val="num" w:pos="0"/>
        </w:tabs>
        <w:autoSpaceDE w:val="0"/>
        <w:autoSpaceDN w:val="0"/>
        <w:adjustRightInd w:val="0"/>
        <w:jc w:val="center"/>
        <w:rPr>
          <w:b/>
          <w:iCs/>
          <w:sz w:val="20"/>
          <w:szCs w:val="20"/>
        </w:rPr>
      </w:pPr>
    </w:p>
    <w:p w14:paraId="60611576" w14:textId="07812C08" w:rsidR="00FD59FB" w:rsidRDefault="00FD59FB" w:rsidP="00B5124E">
      <w:pPr>
        <w:tabs>
          <w:tab w:val="num" w:pos="0"/>
        </w:tabs>
        <w:autoSpaceDE w:val="0"/>
        <w:autoSpaceDN w:val="0"/>
        <w:adjustRightInd w:val="0"/>
        <w:jc w:val="center"/>
        <w:rPr>
          <w:b/>
          <w:iCs/>
          <w:sz w:val="20"/>
          <w:szCs w:val="20"/>
        </w:rPr>
      </w:pPr>
    </w:p>
    <w:p w14:paraId="0182F26C" w14:textId="179ABF9A" w:rsidR="00FD59FB" w:rsidRDefault="00FD59FB" w:rsidP="00B5124E">
      <w:pPr>
        <w:tabs>
          <w:tab w:val="num" w:pos="0"/>
        </w:tabs>
        <w:autoSpaceDE w:val="0"/>
        <w:autoSpaceDN w:val="0"/>
        <w:adjustRightInd w:val="0"/>
        <w:jc w:val="center"/>
        <w:rPr>
          <w:b/>
          <w:iCs/>
          <w:sz w:val="20"/>
          <w:szCs w:val="20"/>
        </w:rPr>
      </w:pPr>
    </w:p>
    <w:p w14:paraId="26B52A6D" w14:textId="0F294E69" w:rsidR="00FD59FB" w:rsidRDefault="00FD59FB" w:rsidP="00B5124E">
      <w:pPr>
        <w:tabs>
          <w:tab w:val="num" w:pos="0"/>
        </w:tabs>
        <w:autoSpaceDE w:val="0"/>
        <w:autoSpaceDN w:val="0"/>
        <w:adjustRightInd w:val="0"/>
        <w:jc w:val="center"/>
        <w:rPr>
          <w:b/>
          <w:iCs/>
          <w:sz w:val="20"/>
          <w:szCs w:val="20"/>
        </w:rPr>
      </w:pPr>
    </w:p>
    <w:p w14:paraId="3EB1D3D2" w14:textId="4717EDED" w:rsidR="00FD59FB" w:rsidRDefault="00FD59FB" w:rsidP="00B5124E">
      <w:pPr>
        <w:tabs>
          <w:tab w:val="num" w:pos="0"/>
        </w:tabs>
        <w:autoSpaceDE w:val="0"/>
        <w:autoSpaceDN w:val="0"/>
        <w:adjustRightInd w:val="0"/>
        <w:jc w:val="center"/>
        <w:rPr>
          <w:b/>
          <w:iCs/>
          <w:sz w:val="20"/>
          <w:szCs w:val="20"/>
        </w:rPr>
      </w:pPr>
    </w:p>
    <w:p w14:paraId="7C0F7BF4" w14:textId="79133E31" w:rsidR="00FD59FB" w:rsidRDefault="00FD59FB" w:rsidP="00B5124E">
      <w:pPr>
        <w:tabs>
          <w:tab w:val="num" w:pos="0"/>
        </w:tabs>
        <w:autoSpaceDE w:val="0"/>
        <w:autoSpaceDN w:val="0"/>
        <w:adjustRightInd w:val="0"/>
        <w:jc w:val="center"/>
        <w:rPr>
          <w:b/>
          <w:iCs/>
          <w:sz w:val="20"/>
          <w:szCs w:val="20"/>
        </w:rPr>
      </w:pPr>
    </w:p>
    <w:p w14:paraId="7245D60F" w14:textId="7C31EBD1" w:rsidR="00FD59FB" w:rsidRDefault="00FD59FB" w:rsidP="00B5124E">
      <w:pPr>
        <w:tabs>
          <w:tab w:val="num" w:pos="0"/>
        </w:tabs>
        <w:autoSpaceDE w:val="0"/>
        <w:autoSpaceDN w:val="0"/>
        <w:adjustRightInd w:val="0"/>
        <w:jc w:val="center"/>
        <w:rPr>
          <w:b/>
          <w:iCs/>
          <w:sz w:val="20"/>
          <w:szCs w:val="20"/>
        </w:rPr>
      </w:pPr>
    </w:p>
    <w:p w14:paraId="2230A032" w14:textId="3E7E6DF7" w:rsidR="00FD59FB" w:rsidRDefault="00FD59FB" w:rsidP="00B5124E">
      <w:pPr>
        <w:tabs>
          <w:tab w:val="num" w:pos="0"/>
        </w:tabs>
        <w:autoSpaceDE w:val="0"/>
        <w:autoSpaceDN w:val="0"/>
        <w:adjustRightInd w:val="0"/>
        <w:jc w:val="center"/>
        <w:rPr>
          <w:b/>
          <w:iCs/>
          <w:sz w:val="20"/>
          <w:szCs w:val="20"/>
        </w:rPr>
      </w:pPr>
    </w:p>
    <w:p w14:paraId="134D615E" w14:textId="1A9D1550" w:rsidR="00FD59FB" w:rsidRDefault="00FD59FB" w:rsidP="00B5124E">
      <w:pPr>
        <w:tabs>
          <w:tab w:val="num" w:pos="0"/>
        </w:tabs>
        <w:autoSpaceDE w:val="0"/>
        <w:autoSpaceDN w:val="0"/>
        <w:adjustRightInd w:val="0"/>
        <w:jc w:val="center"/>
        <w:rPr>
          <w:b/>
          <w:iCs/>
          <w:sz w:val="20"/>
          <w:szCs w:val="20"/>
        </w:rPr>
      </w:pPr>
    </w:p>
    <w:p w14:paraId="17476074" w14:textId="284BF312" w:rsidR="00FD59FB" w:rsidRDefault="00FD59FB" w:rsidP="00B5124E">
      <w:pPr>
        <w:tabs>
          <w:tab w:val="num" w:pos="0"/>
        </w:tabs>
        <w:autoSpaceDE w:val="0"/>
        <w:autoSpaceDN w:val="0"/>
        <w:adjustRightInd w:val="0"/>
        <w:jc w:val="center"/>
        <w:rPr>
          <w:b/>
          <w:iCs/>
          <w:sz w:val="20"/>
          <w:szCs w:val="20"/>
        </w:rPr>
      </w:pPr>
    </w:p>
    <w:p w14:paraId="04B8C479" w14:textId="3F55FBA5" w:rsidR="00FD59FB" w:rsidRDefault="00FD59FB" w:rsidP="00B5124E">
      <w:pPr>
        <w:tabs>
          <w:tab w:val="num" w:pos="0"/>
        </w:tabs>
        <w:autoSpaceDE w:val="0"/>
        <w:autoSpaceDN w:val="0"/>
        <w:adjustRightInd w:val="0"/>
        <w:jc w:val="center"/>
        <w:rPr>
          <w:b/>
          <w:iCs/>
          <w:sz w:val="20"/>
          <w:szCs w:val="20"/>
        </w:rPr>
      </w:pPr>
    </w:p>
    <w:p w14:paraId="60A3D0CA" w14:textId="078DCC26" w:rsidR="00FD59FB" w:rsidRDefault="00FD59FB" w:rsidP="00B5124E">
      <w:pPr>
        <w:tabs>
          <w:tab w:val="num" w:pos="0"/>
        </w:tabs>
        <w:autoSpaceDE w:val="0"/>
        <w:autoSpaceDN w:val="0"/>
        <w:adjustRightInd w:val="0"/>
        <w:jc w:val="center"/>
        <w:rPr>
          <w:b/>
          <w:iCs/>
          <w:sz w:val="20"/>
          <w:szCs w:val="20"/>
        </w:rPr>
      </w:pPr>
    </w:p>
    <w:p w14:paraId="65DD7D75" w14:textId="7D22DF6C" w:rsidR="00FD59FB" w:rsidRDefault="00FD59FB" w:rsidP="00B5124E">
      <w:pPr>
        <w:tabs>
          <w:tab w:val="num" w:pos="0"/>
        </w:tabs>
        <w:autoSpaceDE w:val="0"/>
        <w:autoSpaceDN w:val="0"/>
        <w:adjustRightInd w:val="0"/>
        <w:jc w:val="center"/>
        <w:rPr>
          <w:b/>
          <w:iCs/>
          <w:sz w:val="20"/>
          <w:szCs w:val="20"/>
        </w:rPr>
      </w:pPr>
    </w:p>
    <w:p w14:paraId="3DE21DFB" w14:textId="26A507D1" w:rsidR="00FD59FB" w:rsidRDefault="00FD59FB" w:rsidP="00B5124E">
      <w:pPr>
        <w:tabs>
          <w:tab w:val="num" w:pos="0"/>
        </w:tabs>
        <w:autoSpaceDE w:val="0"/>
        <w:autoSpaceDN w:val="0"/>
        <w:adjustRightInd w:val="0"/>
        <w:jc w:val="center"/>
        <w:rPr>
          <w:b/>
          <w:iCs/>
          <w:sz w:val="20"/>
          <w:szCs w:val="20"/>
        </w:rPr>
      </w:pPr>
    </w:p>
    <w:p w14:paraId="2429AA67" w14:textId="6D7B0436" w:rsidR="00FD59FB" w:rsidRDefault="00FD59FB" w:rsidP="00B5124E">
      <w:pPr>
        <w:tabs>
          <w:tab w:val="num" w:pos="0"/>
        </w:tabs>
        <w:autoSpaceDE w:val="0"/>
        <w:autoSpaceDN w:val="0"/>
        <w:adjustRightInd w:val="0"/>
        <w:jc w:val="center"/>
        <w:rPr>
          <w:b/>
          <w:iCs/>
          <w:sz w:val="20"/>
          <w:szCs w:val="20"/>
        </w:rPr>
      </w:pPr>
    </w:p>
    <w:p w14:paraId="235D80CF" w14:textId="55233BF9" w:rsidR="00FD59FB" w:rsidRDefault="00FD59FB" w:rsidP="00B5124E">
      <w:pPr>
        <w:tabs>
          <w:tab w:val="num" w:pos="0"/>
        </w:tabs>
        <w:autoSpaceDE w:val="0"/>
        <w:autoSpaceDN w:val="0"/>
        <w:adjustRightInd w:val="0"/>
        <w:jc w:val="center"/>
        <w:rPr>
          <w:b/>
          <w:iCs/>
          <w:sz w:val="20"/>
          <w:szCs w:val="20"/>
        </w:rPr>
      </w:pPr>
    </w:p>
    <w:p w14:paraId="43C090D4" w14:textId="4D80F8E5" w:rsidR="00FD59FB" w:rsidRDefault="00FD59FB" w:rsidP="00B5124E">
      <w:pPr>
        <w:tabs>
          <w:tab w:val="num" w:pos="0"/>
        </w:tabs>
        <w:autoSpaceDE w:val="0"/>
        <w:autoSpaceDN w:val="0"/>
        <w:adjustRightInd w:val="0"/>
        <w:jc w:val="center"/>
        <w:rPr>
          <w:b/>
          <w:iCs/>
          <w:sz w:val="20"/>
          <w:szCs w:val="20"/>
        </w:rPr>
      </w:pPr>
    </w:p>
    <w:p w14:paraId="67D947E6" w14:textId="15A8332D" w:rsidR="00FD59FB" w:rsidRDefault="00FD59FB" w:rsidP="00B5124E">
      <w:pPr>
        <w:tabs>
          <w:tab w:val="num" w:pos="0"/>
        </w:tabs>
        <w:autoSpaceDE w:val="0"/>
        <w:autoSpaceDN w:val="0"/>
        <w:adjustRightInd w:val="0"/>
        <w:jc w:val="center"/>
        <w:rPr>
          <w:b/>
          <w:iCs/>
          <w:sz w:val="20"/>
          <w:szCs w:val="20"/>
        </w:rPr>
      </w:pPr>
    </w:p>
    <w:p w14:paraId="70BFF90C" w14:textId="77777777" w:rsidR="00FD59FB" w:rsidRDefault="00FD59FB" w:rsidP="00B5124E">
      <w:pPr>
        <w:tabs>
          <w:tab w:val="num" w:pos="0"/>
        </w:tabs>
        <w:autoSpaceDE w:val="0"/>
        <w:autoSpaceDN w:val="0"/>
        <w:adjustRightInd w:val="0"/>
        <w:jc w:val="center"/>
        <w:rPr>
          <w:b/>
          <w:iCs/>
          <w:sz w:val="20"/>
          <w:szCs w:val="20"/>
        </w:rPr>
      </w:pPr>
    </w:p>
    <w:p w14:paraId="6F4267ED" w14:textId="6199F4FE" w:rsidR="00D22953" w:rsidRDefault="00D22953" w:rsidP="00B5124E">
      <w:pPr>
        <w:tabs>
          <w:tab w:val="num" w:pos="0"/>
        </w:tabs>
        <w:autoSpaceDE w:val="0"/>
        <w:autoSpaceDN w:val="0"/>
        <w:adjustRightInd w:val="0"/>
        <w:jc w:val="center"/>
        <w:rPr>
          <w:b/>
          <w:iCs/>
          <w:sz w:val="20"/>
          <w:szCs w:val="20"/>
        </w:rPr>
      </w:pPr>
    </w:p>
    <w:p w14:paraId="6A58A4E3" w14:textId="65BA98E4" w:rsidR="00D22953" w:rsidRDefault="00D22953" w:rsidP="00B5124E">
      <w:pPr>
        <w:tabs>
          <w:tab w:val="num" w:pos="0"/>
        </w:tabs>
        <w:autoSpaceDE w:val="0"/>
        <w:autoSpaceDN w:val="0"/>
        <w:adjustRightInd w:val="0"/>
        <w:jc w:val="center"/>
        <w:rPr>
          <w:b/>
          <w:iCs/>
          <w:sz w:val="20"/>
          <w:szCs w:val="20"/>
        </w:rPr>
      </w:pPr>
    </w:p>
    <w:p w14:paraId="42884968" w14:textId="0174E7D0" w:rsidR="00D22953" w:rsidRDefault="00D22953" w:rsidP="00B5124E">
      <w:pPr>
        <w:tabs>
          <w:tab w:val="num" w:pos="0"/>
        </w:tabs>
        <w:autoSpaceDE w:val="0"/>
        <w:autoSpaceDN w:val="0"/>
        <w:adjustRightInd w:val="0"/>
        <w:jc w:val="center"/>
        <w:rPr>
          <w:b/>
          <w:iCs/>
          <w:sz w:val="20"/>
          <w:szCs w:val="20"/>
        </w:rPr>
      </w:pPr>
    </w:p>
    <w:p w14:paraId="7CEDBF8B" w14:textId="47DA4569" w:rsidR="00D22953" w:rsidRDefault="00D22953" w:rsidP="00B5124E">
      <w:pPr>
        <w:tabs>
          <w:tab w:val="num" w:pos="0"/>
        </w:tabs>
        <w:autoSpaceDE w:val="0"/>
        <w:autoSpaceDN w:val="0"/>
        <w:adjustRightInd w:val="0"/>
        <w:jc w:val="center"/>
        <w:rPr>
          <w:b/>
          <w:iCs/>
          <w:sz w:val="20"/>
          <w:szCs w:val="20"/>
        </w:rPr>
      </w:pPr>
    </w:p>
    <w:p w14:paraId="1BA5B393" w14:textId="3EE6CD7E" w:rsidR="00D22953" w:rsidRDefault="00D22953" w:rsidP="00B5124E">
      <w:pPr>
        <w:tabs>
          <w:tab w:val="num" w:pos="0"/>
        </w:tabs>
        <w:autoSpaceDE w:val="0"/>
        <w:autoSpaceDN w:val="0"/>
        <w:adjustRightInd w:val="0"/>
        <w:jc w:val="center"/>
        <w:rPr>
          <w:b/>
          <w:iCs/>
          <w:sz w:val="20"/>
          <w:szCs w:val="20"/>
        </w:rPr>
      </w:pPr>
    </w:p>
    <w:p w14:paraId="3766325E" w14:textId="66A70096" w:rsidR="00D22953" w:rsidRDefault="00D22953" w:rsidP="00B5124E">
      <w:pPr>
        <w:tabs>
          <w:tab w:val="num" w:pos="0"/>
        </w:tabs>
        <w:autoSpaceDE w:val="0"/>
        <w:autoSpaceDN w:val="0"/>
        <w:adjustRightInd w:val="0"/>
        <w:jc w:val="center"/>
        <w:rPr>
          <w:b/>
          <w:iCs/>
          <w:sz w:val="20"/>
          <w:szCs w:val="20"/>
        </w:rPr>
      </w:pPr>
    </w:p>
    <w:p w14:paraId="2FCE5C6D" w14:textId="1ABC8496" w:rsidR="00D22953" w:rsidRDefault="00D22953" w:rsidP="00B5124E">
      <w:pPr>
        <w:tabs>
          <w:tab w:val="num" w:pos="0"/>
        </w:tabs>
        <w:autoSpaceDE w:val="0"/>
        <w:autoSpaceDN w:val="0"/>
        <w:adjustRightInd w:val="0"/>
        <w:jc w:val="center"/>
        <w:rPr>
          <w:b/>
          <w:iCs/>
          <w:sz w:val="20"/>
          <w:szCs w:val="20"/>
        </w:rPr>
      </w:pPr>
    </w:p>
    <w:p w14:paraId="4D3730CE" w14:textId="59581F28" w:rsidR="00D22953" w:rsidRDefault="00D22953" w:rsidP="00B5124E">
      <w:pPr>
        <w:tabs>
          <w:tab w:val="num" w:pos="0"/>
        </w:tabs>
        <w:autoSpaceDE w:val="0"/>
        <w:autoSpaceDN w:val="0"/>
        <w:adjustRightInd w:val="0"/>
        <w:jc w:val="center"/>
        <w:rPr>
          <w:b/>
          <w:iCs/>
          <w:sz w:val="20"/>
          <w:szCs w:val="20"/>
        </w:rPr>
      </w:pPr>
    </w:p>
    <w:p w14:paraId="605D571F" w14:textId="77777777" w:rsidR="00465848" w:rsidRDefault="00465848" w:rsidP="004B0EE5">
      <w:pPr>
        <w:tabs>
          <w:tab w:val="num" w:pos="0"/>
        </w:tabs>
        <w:autoSpaceDE w:val="0"/>
        <w:autoSpaceDN w:val="0"/>
        <w:adjustRightInd w:val="0"/>
        <w:rPr>
          <w:b/>
          <w:iCs/>
          <w:sz w:val="20"/>
          <w:szCs w:val="20"/>
        </w:rPr>
      </w:pPr>
    </w:p>
    <w:p w14:paraId="66870315" w14:textId="6F049060" w:rsidR="00D138C9" w:rsidRPr="00DF52A4" w:rsidRDefault="00D138C9" w:rsidP="00B5124E">
      <w:pPr>
        <w:tabs>
          <w:tab w:val="num" w:pos="0"/>
        </w:tabs>
        <w:autoSpaceDE w:val="0"/>
        <w:autoSpaceDN w:val="0"/>
        <w:adjustRightInd w:val="0"/>
        <w:jc w:val="center"/>
        <w:rPr>
          <w:b/>
          <w:iCs/>
          <w:sz w:val="20"/>
          <w:szCs w:val="20"/>
        </w:rPr>
      </w:pPr>
      <w:r w:rsidRPr="00DF52A4">
        <w:rPr>
          <w:b/>
          <w:iCs/>
          <w:sz w:val="20"/>
          <w:szCs w:val="20"/>
        </w:rPr>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6"/>
      <w:bookmarkEnd w:id="7"/>
    </w:p>
    <w:p w14:paraId="648E23BA" w14:textId="462123A0"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0"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FD59FB" w:rsidRPr="00FD59FB" w14:paraId="50648A1C" w14:textId="77777777" w:rsidTr="001E069B">
        <w:trPr>
          <w:trHeight w:val="416"/>
        </w:trPr>
        <w:tc>
          <w:tcPr>
            <w:tcW w:w="709" w:type="dxa"/>
            <w:vAlign w:val="center"/>
          </w:tcPr>
          <w:p w14:paraId="540A6C1B" w14:textId="77777777" w:rsidR="00FD59FB" w:rsidRPr="00FD59FB" w:rsidRDefault="00FD59FB" w:rsidP="00FD59FB">
            <w:pPr>
              <w:jc w:val="center"/>
              <w:rPr>
                <w:b/>
                <w:sz w:val="20"/>
                <w:szCs w:val="20"/>
              </w:rPr>
            </w:pPr>
            <w:bookmarkStart w:id="11" w:name="_Hlk97108212"/>
            <w:r w:rsidRPr="00FD59FB">
              <w:rPr>
                <w:b/>
                <w:sz w:val="20"/>
                <w:szCs w:val="20"/>
              </w:rPr>
              <w:t>№</w:t>
            </w:r>
          </w:p>
          <w:p w14:paraId="2EE21E0D" w14:textId="77777777" w:rsidR="00FD59FB" w:rsidRPr="00FD59FB" w:rsidRDefault="00FD59FB" w:rsidP="00FD59FB">
            <w:pPr>
              <w:jc w:val="center"/>
              <w:rPr>
                <w:b/>
                <w:sz w:val="20"/>
                <w:szCs w:val="20"/>
              </w:rPr>
            </w:pPr>
            <w:r w:rsidRPr="00FD59FB">
              <w:rPr>
                <w:b/>
                <w:sz w:val="20"/>
                <w:szCs w:val="20"/>
              </w:rPr>
              <w:t>п/п</w:t>
            </w:r>
          </w:p>
        </w:tc>
        <w:tc>
          <w:tcPr>
            <w:tcW w:w="2835" w:type="dxa"/>
          </w:tcPr>
          <w:p w14:paraId="33A7B52F" w14:textId="77777777" w:rsidR="00FD59FB" w:rsidRPr="00FD59FB" w:rsidRDefault="00FD59FB" w:rsidP="00FD59FB">
            <w:pPr>
              <w:jc w:val="center"/>
              <w:rPr>
                <w:b/>
                <w:sz w:val="20"/>
                <w:szCs w:val="20"/>
              </w:rPr>
            </w:pPr>
            <w:r w:rsidRPr="00FD59FB">
              <w:rPr>
                <w:b/>
                <w:sz w:val="20"/>
                <w:szCs w:val="20"/>
              </w:rPr>
              <w:t>Наименование</w:t>
            </w:r>
          </w:p>
        </w:tc>
        <w:tc>
          <w:tcPr>
            <w:tcW w:w="6804" w:type="dxa"/>
          </w:tcPr>
          <w:p w14:paraId="43DEAB75" w14:textId="77777777" w:rsidR="00FD59FB" w:rsidRPr="00FD59FB" w:rsidRDefault="00FD59FB" w:rsidP="00FD59FB">
            <w:pPr>
              <w:jc w:val="center"/>
              <w:rPr>
                <w:b/>
                <w:sz w:val="20"/>
                <w:szCs w:val="20"/>
              </w:rPr>
            </w:pPr>
            <w:r w:rsidRPr="00FD59FB">
              <w:rPr>
                <w:b/>
                <w:sz w:val="20"/>
                <w:szCs w:val="20"/>
              </w:rPr>
              <w:t>Информация</w:t>
            </w:r>
          </w:p>
        </w:tc>
      </w:tr>
      <w:tr w:rsidR="00FD59FB" w:rsidRPr="00FD59FB" w14:paraId="69FC62F1" w14:textId="77777777" w:rsidTr="001E069B">
        <w:trPr>
          <w:cantSplit/>
          <w:trHeight w:val="1006"/>
        </w:trPr>
        <w:tc>
          <w:tcPr>
            <w:tcW w:w="709" w:type="dxa"/>
            <w:vAlign w:val="center"/>
          </w:tcPr>
          <w:p w14:paraId="3C132F83" w14:textId="77777777" w:rsidR="00FD59FB" w:rsidRPr="00FD59FB" w:rsidRDefault="00FD59FB" w:rsidP="00FD59FB">
            <w:pPr>
              <w:jc w:val="center"/>
              <w:rPr>
                <w:b/>
                <w:bCs/>
                <w:sz w:val="20"/>
                <w:szCs w:val="20"/>
              </w:rPr>
            </w:pPr>
            <w:r w:rsidRPr="00FD59FB">
              <w:rPr>
                <w:b/>
                <w:bCs/>
                <w:sz w:val="20"/>
                <w:szCs w:val="20"/>
              </w:rPr>
              <w:t>1</w:t>
            </w:r>
          </w:p>
        </w:tc>
        <w:tc>
          <w:tcPr>
            <w:tcW w:w="2835" w:type="dxa"/>
            <w:vAlign w:val="center"/>
          </w:tcPr>
          <w:p w14:paraId="4712782D" w14:textId="77777777" w:rsidR="00FD59FB" w:rsidRPr="00FD59FB" w:rsidRDefault="00FD59FB" w:rsidP="00FD59FB">
            <w:pPr>
              <w:rPr>
                <w:b/>
                <w:sz w:val="20"/>
                <w:szCs w:val="20"/>
              </w:rPr>
            </w:pPr>
            <w:r w:rsidRPr="00FD59FB">
              <w:rPr>
                <w:b/>
                <w:bCs/>
                <w:sz w:val="20"/>
                <w:szCs w:val="20"/>
              </w:rPr>
              <w:t>Наименование и адрес Заказчика</w:t>
            </w:r>
            <w:r w:rsidRPr="00FD59FB">
              <w:rPr>
                <w:b/>
                <w:sz w:val="20"/>
                <w:szCs w:val="20"/>
              </w:rPr>
              <w:t>:</w:t>
            </w:r>
          </w:p>
          <w:p w14:paraId="2A992A0B" w14:textId="77777777" w:rsidR="00FD59FB" w:rsidRPr="00FD59FB" w:rsidRDefault="00FD59FB" w:rsidP="00FD59FB">
            <w:pPr>
              <w:rPr>
                <w:b/>
                <w:sz w:val="20"/>
                <w:szCs w:val="20"/>
              </w:rPr>
            </w:pPr>
          </w:p>
        </w:tc>
        <w:tc>
          <w:tcPr>
            <w:tcW w:w="6804" w:type="dxa"/>
          </w:tcPr>
          <w:p w14:paraId="50EEBDB7" w14:textId="77777777" w:rsidR="00FD59FB" w:rsidRPr="00FD59FB" w:rsidRDefault="00FD59FB" w:rsidP="00FD59FB">
            <w:pPr>
              <w:jc w:val="both"/>
              <w:rPr>
                <w:sz w:val="20"/>
                <w:szCs w:val="20"/>
              </w:rPr>
            </w:pPr>
            <w:r w:rsidRPr="00FD59FB">
              <w:rPr>
                <w:sz w:val="20"/>
                <w:szCs w:val="20"/>
              </w:rPr>
              <w:t>АО «ЛЕНМОРНИИПРОЕКТ»</w:t>
            </w:r>
          </w:p>
          <w:p w14:paraId="71F0E786" w14:textId="77777777" w:rsidR="00FD59FB" w:rsidRPr="00FD59FB" w:rsidRDefault="00FD59FB" w:rsidP="00FD59FB">
            <w:pPr>
              <w:jc w:val="both"/>
              <w:rPr>
                <w:sz w:val="20"/>
                <w:szCs w:val="20"/>
              </w:rPr>
            </w:pPr>
            <w:r w:rsidRPr="00FD59FB">
              <w:rPr>
                <w:sz w:val="20"/>
                <w:szCs w:val="20"/>
              </w:rPr>
              <w:t>Адрес: Российская Федерация, 198035, Санкт-Петербург, Межевой канал, д. 3, к. 2</w:t>
            </w:r>
          </w:p>
          <w:p w14:paraId="41EEFBE9" w14:textId="77777777" w:rsidR="00FD59FB" w:rsidRPr="00FD59FB" w:rsidRDefault="00FD59FB" w:rsidP="00FD59FB">
            <w:pPr>
              <w:jc w:val="both"/>
              <w:rPr>
                <w:sz w:val="20"/>
                <w:szCs w:val="20"/>
              </w:rPr>
            </w:pPr>
            <w:r w:rsidRPr="00FD59FB">
              <w:rPr>
                <w:sz w:val="20"/>
                <w:szCs w:val="20"/>
              </w:rPr>
              <w:t xml:space="preserve">сайт Заказчика - www.lenmor.ru </w:t>
            </w:r>
          </w:p>
          <w:p w14:paraId="0842F9C8" w14:textId="77777777" w:rsidR="00FD59FB" w:rsidRPr="00FD59FB" w:rsidRDefault="00FD59FB" w:rsidP="00FD59FB">
            <w:pPr>
              <w:jc w:val="both"/>
              <w:rPr>
                <w:sz w:val="20"/>
                <w:szCs w:val="20"/>
              </w:rPr>
            </w:pPr>
            <w:r w:rsidRPr="00FD59FB">
              <w:rPr>
                <w:sz w:val="20"/>
                <w:szCs w:val="20"/>
              </w:rPr>
              <w:t xml:space="preserve">Закупочная документация размещена в единой информационной системе в сфере закупок - http://www.zakupki.gov.ru </w:t>
            </w:r>
          </w:p>
          <w:p w14:paraId="0C7522DC" w14:textId="77777777" w:rsidR="00FD59FB" w:rsidRPr="00FD59FB" w:rsidRDefault="00FD59FB" w:rsidP="00FD59FB">
            <w:pPr>
              <w:jc w:val="both"/>
              <w:rPr>
                <w:sz w:val="20"/>
                <w:szCs w:val="20"/>
              </w:rPr>
            </w:pPr>
            <w:r w:rsidRPr="00FD59FB">
              <w:rPr>
                <w:sz w:val="20"/>
                <w:szCs w:val="20"/>
              </w:rPr>
              <w:t xml:space="preserve">Адрес электронной почты Заказчика: </w:t>
            </w:r>
            <w:proofErr w:type="spellStart"/>
            <w:r w:rsidRPr="00FD59FB">
              <w:rPr>
                <w:sz w:val="20"/>
                <w:szCs w:val="20"/>
                <w:lang w:val="en-US"/>
              </w:rPr>
              <w:t>zakupki</w:t>
            </w:r>
            <w:proofErr w:type="spellEnd"/>
            <w:r w:rsidRPr="00FD59FB">
              <w:rPr>
                <w:sz w:val="20"/>
                <w:szCs w:val="20"/>
              </w:rPr>
              <w:t>@</w:t>
            </w:r>
            <w:proofErr w:type="spellStart"/>
            <w:r w:rsidRPr="00FD59FB">
              <w:rPr>
                <w:sz w:val="20"/>
                <w:szCs w:val="20"/>
                <w:lang w:val="en-US"/>
              </w:rPr>
              <w:t>lenmor</w:t>
            </w:r>
            <w:proofErr w:type="spellEnd"/>
            <w:r w:rsidRPr="00FD59FB">
              <w:rPr>
                <w:sz w:val="20"/>
                <w:szCs w:val="20"/>
              </w:rPr>
              <w:t>.</w:t>
            </w:r>
            <w:proofErr w:type="spellStart"/>
            <w:r w:rsidRPr="00FD59FB">
              <w:rPr>
                <w:sz w:val="20"/>
                <w:szCs w:val="20"/>
                <w:lang w:val="en-US"/>
              </w:rPr>
              <w:t>ru</w:t>
            </w:r>
            <w:proofErr w:type="spellEnd"/>
          </w:p>
          <w:p w14:paraId="04C7040E" w14:textId="77777777" w:rsidR="00FD59FB" w:rsidRPr="00FD59FB" w:rsidRDefault="00FD59FB" w:rsidP="00FD59FB">
            <w:pPr>
              <w:jc w:val="both"/>
              <w:rPr>
                <w:sz w:val="20"/>
                <w:szCs w:val="20"/>
              </w:rPr>
            </w:pPr>
            <w:r w:rsidRPr="00FD59FB">
              <w:rPr>
                <w:sz w:val="20"/>
                <w:szCs w:val="20"/>
              </w:rPr>
              <w:t xml:space="preserve">Контактные лица: </w:t>
            </w:r>
          </w:p>
          <w:p w14:paraId="61F32E0D" w14:textId="77777777" w:rsidR="00FD59FB" w:rsidRPr="00FD59FB" w:rsidRDefault="00FD59FB" w:rsidP="00FD59FB">
            <w:pPr>
              <w:jc w:val="both"/>
              <w:rPr>
                <w:sz w:val="20"/>
                <w:szCs w:val="20"/>
              </w:rPr>
            </w:pPr>
            <w:r w:rsidRPr="00FD59FB">
              <w:rPr>
                <w:sz w:val="20"/>
                <w:szCs w:val="20"/>
              </w:rPr>
              <w:t>Талызин Александр Юрьевич, тел. (812) 680-07-00, доб. 438 (технические вопросы);</w:t>
            </w:r>
          </w:p>
          <w:p w14:paraId="493AA5ED" w14:textId="77777777" w:rsidR="00FD59FB" w:rsidRPr="00FD59FB" w:rsidRDefault="00FD59FB" w:rsidP="00FD59FB">
            <w:pPr>
              <w:jc w:val="both"/>
              <w:rPr>
                <w:sz w:val="20"/>
                <w:szCs w:val="20"/>
              </w:rPr>
            </w:pPr>
            <w:r w:rsidRPr="00FD59FB">
              <w:rPr>
                <w:sz w:val="20"/>
                <w:szCs w:val="20"/>
              </w:rPr>
              <w:t>Тендерный отдел: (вопросы по оформлению заявки) тел. (812) 680-07-</w:t>
            </w:r>
            <w:proofErr w:type="gramStart"/>
            <w:r w:rsidRPr="00FD59FB">
              <w:rPr>
                <w:sz w:val="20"/>
                <w:szCs w:val="20"/>
              </w:rPr>
              <w:t>34,  тел.</w:t>
            </w:r>
            <w:proofErr w:type="gramEnd"/>
            <w:r w:rsidRPr="00FD59FB">
              <w:rPr>
                <w:sz w:val="20"/>
                <w:szCs w:val="20"/>
              </w:rPr>
              <w:t xml:space="preserve"> (812) 680-07-00, доб. 148,149 тел./факс (812) 680-07-20.</w:t>
            </w:r>
          </w:p>
        </w:tc>
      </w:tr>
      <w:tr w:rsidR="00FD59FB" w:rsidRPr="00FD59FB" w14:paraId="6AD3F03B" w14:textId="77777777" w:rsidTr="001E069B">
        <w:trPr>
          <w:cantSplit/>
          <w:trHeight w:val="692"/>
        </w:trPr>
        <w:tc>
          <w:tcPr>
            <w:tcW w:w="709" w:type="dxa"/>
            <w:vAlign w:val="center"/>
          </w:tcPr>
          <w:p w14:paraId="126C9C55" w14:textId="77777777" w:rsidR="00FD59FB" w:rsidRPr="00FD59FB" w:rsidRDefault="00FD59FB" w:rsidP="00FD59FB">
            <w:pPr>
              <w:jc w:val="center"/>
              <w:rPr>
                <w:b/>
                <w:bCs/>
                <w:sz w:val="20"/>
                <w:szCs w:val="20"/>
              </w:rPr>
            </w:pPr>
            <w:r w:rsidRPr="00FD59FB">
              <w:rPr>
                <w:b/>
                <w:bCs/>
                <w:sz w:val="20"/>
                <w:szCs w:val="20"/>
              </w:rPr>
              <w:t>2</w:t>
            </w:r>
          </w:p>
        </w:tc>
        <w:tc>
          <w:tcPr>
            <w:tcW w:w="2835" w:type="dxa"/>
            <w:vAlign w:val="center"/>
          </w:tcPr>
          <w:p w14:paraId="6BB6281E" w14:textId="77777777" w:rsidR="00FD59FB" w:rsidRPr="00FD59FB" w:rsidRDefault="00FD59FB" w:rsidP="00FD59FB">
            <w:pPr>
              <w:rPr>
                <w:b/>
                <w:sz w:val="20"/>
                <w:szCs w:val="20"/>
              </w:rPr>
            </w:pPr>
            <w:r w:rsidRPr="00FD59FB">
              <w:rPr>
                <w:b/>
                <w:bCs/>
                <w:sz w:val="20"/>
                <w:szCs w:val="20"/>
              </w:rPr>
              <w:t>Наименование открытого запроса предложений:</w:t>
            </w:r>
          </w:p>
        </w:tc>
        <w:tc>
          <w:tcPr>
            <w:tcW w:w="6804" w:type="dxa"/>
          </w:tcPr>
          <w:p w14:paraId="462DEC6D" w14:textId="77777777" w:rsidR="00FD59FB" w:rsidRPr="00FD59FB" w:rsidRDefault="00FD59FB" w:rsidP="00FD59FB">
            <w:pPr>
              <w:jc w:val="both"/>
              <w:rPr>
                <w:b/>
                <w:i/>
                <w:sz w:val="20"/>
                <w:szCs w:val="20"/>
              </w:rPr>
            </w:pPr>
            <w:bookmarkStart w:id="12" w:name="_Hlk99712424"/>
            <w:r w:rsidRPr="00FD59FB">
              <w:rPr>
                <w:b/>
                <w:i/>
                <w:sz w:val="20"/>
                <w:szCs w:val="20"/>
              </w:rPr>
              <w:t xml:space="preserve">«Выполнение работ по разработке раздела проектной документации «Электрохимическая защита гидротехнических сооружений» </w:t>
            </w:r>
            <w:proofErr w:type="gramStart"/>
            <w:r w:rsidRPr="00FD59FB">
              <w:rPr>
                <w:b/>
                <w:i/>
                <w:sz w:val="20"/>
                <w:szCs w:val="20"/>
              </w:rPr>
              <w:t>объекта  «</w:t>
            </w:r>
            <w:proofErr w:type="gramEnd"/>
            <w:r w:rsidRPr="00FD59FB">
              <w:rPr>
                <w:b/>
                <w:i/>
                <w:sz w:val="20"/>
                <w:szCs w:val="20"/>
              </w:rPr>
              <w:t>Нефтяной терминал «Порт бухта Север», 2 и 3 этапы»</w:t>
            </w:r>
            <w:bookmarkEnd w:id="12"/>
          </w:p>
        </w:tc>
      </w:tr>
      <w:tr w:rsidR="00FD59FB" w:rsidRPr="00FD59FB" w14:paraId="45D44088" w14:textId="77777777" w:rsidTr="001E069B">
        <w:trPr>
          <w:trHeight w:val="70"/>
        </w:trPr>
        <w:tc>
          <w:tcPr>
            <w:tcW w:w="709" w:type="dxa"/>
            <w:vAlign w:val="center"/>
          </w:tcPr>
          <w:p w14:paraId="5FB3F115" w14:textId="77777777" w:rsidR="00FD59FB" w:rsidRPr="00FD59FB" w:rsidRDefault="00FD59FB" w:rsidP="00FD59FB">
            <w:pPr>
              <w:jc w:val="center"/>
              <w:rPr>
                <w:b/>
                <w:bCs/>
                <w:sz w:val="20"/>
                <w:szCs w:val="20"/>
              </w:rPr>
            </w:pPr>
            <w:r w:rsidRPr="00FD59FB">
              <w:rPr>
                <w:b/>
                <w:bCs/>
                <w:sz w:val="20"/>
                <w:szCs w:val="20"/>
              </w:rPr>
              <w:t>3</w:t>
            </w:r>
          </w:p>
        </w:tc>
        <w:tc>
          <w:tcPr>
            <w:tcW w:w="2835" w:type="dxa"/>
            <w:vAlign w:val="center"/>
          </w:tcPr>
          <w:p w14:paraId="153490F7" w14:textId="77777777" w:rsidR="00FD59FB" w:rsidRPr="00FD59FB" w:rsidRDefault="00FD59FB" w:rsidP="00FD59FB">
            <w:pPr>
              <w:rPr>
                <w:b/>
                <w:sz w:val="20"/>
                <w:szCs w:val="20"/>
              </w:rPr>
            </w:pPr>
            <w:r w:rsidRPr="00FD59FB">
              <w:rPr>
                <w:b/>
                <w:bCs/>
                <w:sz w:val="20"/>
                <w:szCs w:val="20"/>
              </w:rPr>
              <w:t>Сроки выполнения работ:</w:t>
            </w:r>
          </w:p>
        </w:tc>
        <w:tc>
          <w:tcPr>
            <w:tcW w:w="6804" w:type="dxa"/>
          </w:tcPr>
          <w:p w14:paraId="1CAA2182" w14:textId="77777777" w:rsidR="00FD59FB" w:rsidRPr="00FD59FB" w:rsidRDefault="00FD59FB" w:rsidP="00FD59FB">
            <w:pPr>
              <w:shd w:val="clear" w:color="auto" w:fill="FFFFFF"/>
              <w:autoSpaceDE w:val="0"/>
              <w:autoSpaceDN w:val="0"/>
              <w:adjustRightInd w:val="0"/>
              <w:jc w:val="both"/>
              <w:rPr>
                <w:sz w:val="20"/>
                <w:szCs w:val="20"/>
              </w:rPr>
            </w:pPr>
            <w:r w:rsidRPr="00FD59FB">
              <w:rPr>
                <w:sz w:val="20"/>
                <w:szCs w:val="20"/>
              </w:rPr>
              <w:t>В соответствии с Календарным планом.</w:t>
            </w:r>
          </w:p>
        </w:tc>
      </w:tr>
      <w:tr w:rsidR="00FD59FB" w:rsidRPr="00FD59FB" w14:paraId="634E291A" w14:textId="77777777" w:rsidTr="001E069B">
        <w:trPr>
          <w:trHeight w:val="86"/>
        </w:trPr>
        <w:tc>
          <w:tcPr>
            <w:tcW w:w="709" w:type="dxa"/>
            <w:vAlign w:val="center"/>
          </w:tcPr>
          <w:p w14:paraId="7ABC861B" w14:textId="77777777" w:rsidR="00FD59FB" w:rsidRPr="00FD59FB" w:rsidRDefault="00FD59FB" w:rsidP="00FD59FB">
            <w:pPr>
              <w:jc w:val="center"/>
              <w:rPr>
                <w:b/>
                <w:bCs/>
                <w:sz w:val="20"/>
                <w:szCs w:val="20"/>
              </w:rPr>
            </w:pPr>
            <w:r w:rsidRPr="00FD59FB">
              <w:rPr>
                <w:b/>
                <w:bCs/>
                <w:sz w:val="20"/>
                <w:szCs w:val="20"/>
              </w:rPr>
              <w:t>4</w:t>
            </w:r>
          </w:p>
        </w:tc>
        <w:tc>
          <w:tcPr>
            <w:tcW w:w="2835" w:type="dxa"/>
            <w:vAlign w:val="center"/>
          </w:tcPr>
          <w:p w14:paraId="2D71BECF" w14:textId="77777777" w:rsidR="00FD59FB" w:rsidRPr="00FD59FB" w:rsidRDefault="00FD59FB" w:rsidP="00FD59FB">
            <w:pPr>
              <w:rPr>
                <w:b/>
                <w:bCs/>
                <w:sz w:val="20"/>
                <w:szCs w:val="20"/>
              </w:rPr>
            </w:pPr>
            <w:r w:rsidRPr="00FD59FB">
              <w:rPr>
                <w:b/>
                <w:bCs/>
                <w:sz w:val="20"/>
                <w:szCs w:val="20"/>
              </w:rPr>
              <w:t>Место выполнения работ:</w:t>
            </w:r>
          </w:p>
        </w:tc>
        <w:tc>
          <w:tcPr>
            <w:tcW w:w="6804" w:type="dxa"/>
          </w:tcPr>
          <w:p w14:paraId="7FB1CE8E" w14:textId="77777777" w:rsidR="00FD59FB" w:rsidRPr="00FD59FB" w:rsidRDefault="00FD59FB" w:rsidP="00FD59FB">
            <w:pPr>
              <w:shd w:val="clear" w:color="auto" w:fill="FFFFFF"/>
              <w:autoSpaceDE w:val="0"/>
              <w:autoSpaceDN w:val="0"/>
              <w:adjustRightInd w:val="0"/>
              <w:jc w:val="both"/>
              <w:rPr>
                <w:sz w:val="20"/>
                <w:szCs w:val="20"/>
              </w:rPr>
            </w:pPr>
            <w:r w:rsidRPr="00FD59FB">
              <w:rPr>
                <w:sz w:val="20"/>
                <w:szCs w:val="20"/>
              </w:rPr>
              <w:t>В соответствии с условиями Договора.</w:t>
            </w:r>
          </w:p>
        </w:tc>
      </w:tr>
      <w:tr w:rsidR="00FD59FB" w:rsidRPr="00FD59FB" w14:paraId="756D069F" w14:textId="77777777" w:rsidTr="001E069B">
        <w:trPr>
          <w:trHeight w:val="1454"/>
        </w:trPr>
        <w:tc>
          <w:tcPr>
            <w:tcW w:w="709" w:type="dxa"/>
            <w:vAlign w:val="center"/>
          </w:tcPr>
          <w:p w14:paraId="488BACAD" w14:textId="77777777" w:rsidR="00FD59FB" w:rsidRPr="00FD59FB" w:rsidRDefault="00FD59FB" w:rsidP="00FD59FB">
            <w:pPr>
              <w:jc w:val="center"/>
              <w:rPr>
                <w:b/>
                <w:bCs/>
                <w:sz w:val="20"/>
                <w:szCs w:val="20"/>
              </w:rPr>
            </w:pPr>
            <w:r w:rsidRPr="00FD59FB">
              <w:rPr>
                <w:b/>
                <w:bCs/>
                <w:sz w:val="20"/>
                <w:szCs w:val="20"/>
              </w:rPr>
              <w:t>5</w:t>
            </w:r>
          </w:p>
        </w:tc>
        <w:tc>
          <w:tcPr>
            <w:tcW w:w="2835" w:type="dxa"/>
            <w:vAlign w:val="center"/>
          </w:tcPr>
          <w:p w14:paraId="316C47B5" w14:textId="77777777" w:rsidR="00FD59FB" w:rsidRPr="00FD59FB" w:rsidRDefault="00FD59FB" w:rsidP="00FD59FB">
            <w:pPr>
              <w:rPr>
                <w:b/>
                <w:bCs/>
                <w:sz w:val="20"/>
                <w:szCs w:val="20"/>
              </w:rPr>
            </w:pPr>
            <w:r w:rsidRPr="00FD59FB">
              <w:rPr>
                <w:b/>
                <w:bCs/>
                <w:sz w:val="20"/>
                <w:szCs w:val="20"/>
              </w:rPr>
              <w:t>Начальная (максимальная) цена договора:</w:t>
            </w:r>
          </w:p>
        </w:tc>
        <w:tc>
          <w:tcPr>
            <w:tcW w:w="6804" w:type="dxa"/>
            <w:vAlign w:val="center"/>
          </w:tcPr>
          <w:p w14:paraId="2207C2F2" w14:textId="77777777" w:rsidR="00FD59FB" w:rsidRPr="00FD59FB" w:rsidRDefault="00FD59FB" w:rsidP="00FD59FB">
            <w:pPr>
              <w:jc w:val="both"/>
              <w:rPr>
                <w:b/>
                <w:color w:val="000000"/>
                <w:sz w:val="20"/>
                <w:szCs w:val="20"/>
              </w:rPr>
            </w:pPr>
            <w:r w:rsidRPr="00FD59FB">
              <w:rPr>
                <w:b/>
                <w:color w:val="000000"/>
                <w:sz w:val="20"/>
                <w:szCs w:val="20"/>
              </w:rPr>
              <w:t xml:space="preserve">5 235 000,00 </w:t>
            </w:r>
            <w:r w:rsidRPr="00FD59FB">
              <w:rPr>
                <w:b/>
                <w:bCs/>
                <w:color w:val="000000"/>
                <w:sz w:val="20"/>
                <w:szCs w:val="20"/>
              </w:rPr>
              <w:t>руб.</w:t>
            </w:r>
            <w:r w:rsidRPr="00FD59FB">
              <w:rPr>
                <w:color w:val="000000"/>
                <w:sz w:val="20"/>
                <w:szCs w:val="20"/>
              </w:rPr>
              <w:t xml:space="preserve"> (пять миллионов двести тридцать пять тысяч рублей 00 копеек), включая НДС (если применимо).</w:t>
            </w:r>
          </w:p>
          <w:p w14:paraId="1ECE8FBD" w14:textId="77777777" w:rsidR="00FD59FB" w:rsidRPr="00FD59FB" w:rsidRDefault="00FD59FB" w:rsidP="00FD59FB">
            <w:pPr>
              <w:jc w:val="both"/>
              <w:rPr>
                <w:i/>
                <w:color w:val="000000"/>
                <w:sz w:val="20"/>
                <w:szCs w:val="20"/>
              </w:rPr>
            </w:pPr>
            <w:r w:rsidRPr="00FD59FB">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FD59FB" w:rsidRPr="00FD59FB" w14:paraId="747DC0E3" w14:textId="77777777" w:rsidTr="001E069B">
        <w:trPr>
          <w:trHeight w:val="340"/>
        </w:trPr>
        <w:tc>
          <w:tcPr>
            <w:tcW w:w="709" w:type="dxa"/>
            <w:vAlign w:val="center"/>
          </w:tcPr>
          <w:p w14:paraId="72A3EE1B" w14:textId="77777777" w:rsidR="00FD59FB" w:rsidRPr="00FD59FB" w:rsidRDefault="00FD59FB" w:rsidP="00FD59FB">
            <w:pPr>
              <w:jc w:val="center"/>
              <w:rPr>
                <w:b/>
                <w:bCs/>
                <w:sz w:val="20"/>
                <w:szCs w:val="20"/>
              </w:rPr>
            </w:pPr>
            <w:r w:rsidRPr="00FD59FB">
              <w:rPr>
                <w:b/>
                <w:bCs/>
                <w:sz w:val="20"/>
                <w:szCs w:val="20"/>
              </w:rPr>
              <w:t>6</w:t>
            </w:r>
          </w:p>
        </w:tc>
        <w:tc>
          <w:tcPr>
            <w:tcW w:w="2835" w:type="dxa"/>
            <w:vAlign w:val="center"/>
          </w:tcPr>
          <w:p w14:paraId="15F274D4" w14:textId="77777777" w:rsidR="00FD59FB" w:rsidRPr="00FD59FB" w:rsidRDefault="00FD59FB" w:rsidP="00FD59FB">
            <w:pPr>
              <w:rPr>
                <w:b/>
                <w:bCs/>
                <w:sz w:val="20"/>
                <w:szCs w:val="20"/>
                <w:lang w:eastAsia="en-US"/>
              </w:rPr>
            </w:pPr>
            <w:r w:rsidRPr="00FD59FB">
              <w:rPr>
                <w:b/>
                <w:bCs/>
                <w:sz w:val="20"/>
                <w:szCs w:val="20"/>
                <w:lang w:eastAsia="en-US"/>
              </w:rPr>
              <w:t>Обоснование начальной (максимальной) цены договора:</w:t>
            </w:r>
          </w:p>
        </w:tc>
        <w:tc>
          <w:tcPr>
            <w:tcW w:w="6804" w:type="dxa"/>
          </w:tcPr>
          <w:p w14:paraId="1178959A" w14:textId="77777777" w:rsidR="00FD59FB" w:rsidRPr="00FD59FB" w:rsidRDefault="00FD59FB" w:rsidP="00FD59FB">
            <w:pPr>
              <w:ind w:left="34"/>
              <w:contextualSpacing/>
              <w:jc w:val="both"/>
              <w:rPr>
                <w:color w:val="000000"/>
                <w:sz w:val="20"/>
                <w:szCs w:val="20"/>
              </w:rPr>
            </w:pPr>
            <w:r w:rsidRPr="00FD59FB">
              <w:rPr>
                <w:color w:val="000000"/>
                <w:sz w:val="20"/>
                <w:szCs w:val="20"/>
              </w:rPr>
              <w:t>Начальная (максимальная) цена была определена методом сопоставимых рыночных цен.</w:t>
            </w:r>
          </w:p>
          <w:p w14:paraId="5A0FEB58" w14:textId="77777777" w:rsidR="00FD59FB" w:rsidRPr="00FD59FB" w:rsidRDefault="00FD59FB" w:rsidP="00FD59FB">
            <w:pPr>
              <w:ind w:left="34"/>
              <w:contextualSpacing/>
              <w:jc w:val="both"/>
              <w:rPr>
                <w:color w:val="000000"/>
                <w:sz w:val="20"/>
                <w:szCs w:val="20"/>
              </w:rPr>
            </w:pPr>
            <w:r w:rsidRPr="00FD59FB">
              <w:rPr>
                <w:color w:val="000000"/>
                <w:sz w:val="20"/>
                <w:szCs w:val="20"/>
              </w:rPr>
              <w:t xml:space="preserve">Было предоставлено 4 технико-коммерческих предложения (ТКП): </w:t>
            </w:r>
          </w:p>
          <w:p w14:paraId="2FC463DD" w14:textId="77777777" w:rsidR="00FD59FB" w:rsidRPr="00FD59FB" w:rsidRDefault="00FD59FB" w:rsidP="00FD59FB">
            <w:pPr>
              <w:ind w:left="34"/>
              <w:contextualSpacing/>
              <w:jc w:val="both"/>
              <w:rPr>
                <w:color w:val="000000"/>
                <w:sz w:val="20"/>
                <w:szCs w:val="20"/>
              </w:rPr>
            </w:pPr>
            <w:r w:rsidRPr="00FD59FB">
              <w:rPr>
                <w:color w:val="000000"/>
                <w:sz w:val="20"/>
                <w:szCs w:val="20"/>
              </w:rPr>
              <w:t xml:space="preserve">ТКП </w:t>
            </w:r>
            <w:proofErr w:type="gramStart"/>
            <w:r w:rsidRPr="00FD59FB">
              <w:rPr>
                <w:color w:val="000000"/>
                <w:sz w:val="20"/>
                <w:szCs w:val="20"/>
              </w:rPr>
              <w:t>№ 1 – 5 235 000,00</w:t>
            </w:r>
            <w:proofErr w:type="gramEnd"/>
            <w:r w:rsidRPr="00FD59FB">
              <w:rPr>
                <w:color w:val="000000"/>
                <w:sz w:val="20"/>
                <w:szCs w:val="20"/>
              </w:rPr>
              <w:t xml:space="preserve"> рублей (в т.ч. НДС 20%);</w:t>
            </w:r>
          </w:p>
          <w:p w14:paraId="1C37E769" w14:textId="77777777" w:rsidR="00FD59FB" w:rsidRPr="00FD59FB" w:rsidRDefault="00FD59FB" w:rsidP="00FD59FB">
            <w:pPr>
              <w:ind w:left="34"/>
              <w:contextualSpacing/>
              <w:jc w:val="both"/>
              <w:rPr>
                <w:color w:val="000000"/>
                <w:sz w:val="20"/>
                <w:szCs w:val="20"/>
              </w:rPr>
            </w:pPr>
            <w:r w:rsidRPr="00FD59FB">
              <w:rPr>
                <w:color w:val="000000"/>
                <w:sz w:val="20"/>
                <w:szCs w:val="20"/>
              </w:rPr>
              <w:t xml:space="preserve">ТКП </w:t>
            </w:r>
            <w:proofErr w:type="gramStart"/>
            <w:r w:rsidRPr="00FD59FB">
              <w:rPr>
                <w:color w:val="000000"/>
                <w:sz w:val="20"/>
                <w:szCs w:val="20"/>
              </w:rPr>
              <w:t>№ 2 – 5 580 000,00</w:t>
            </w:r>
            <w:proofErr w:type="gramEnd"/>
            <w:r w:rsidRPr="00FD59FB">
              <w:rPr>
                <w:color w:val="000000"/>
                <w:sz w:val="20"/>
                <w:szCs w:val="20"/>
              </w:rPr>
              <w:t xml:space="preserve"> рублей (в т.ч. НДС 20%);</w:t>
            </w:r>
          </w:p>
          <w:p w14:paraId="27B55D9F" w14:textId="77777777" w:rsidR="00FD59FB" w:rsidRPr="00FD59FB" w:rsidRDefault="00FD59FB" w:rsidP="00FD59FB">
            <w:pPr>
              <w:ind w:left="34"/>
              <w:contextualSpacing/>
              <w:jc w:val="both"/>
              <w:rPr>
                <w:color w:val="000000"/>
                <w:sz w:val="20"/>
                <w:szCs w:val="20"/>
              </w:rPr>
            </w:pPr>
            <w:r w:rsidRPr="00FD59FB">
              <w:rPr>
                <w:color w:val="000000"/>
                <w:sz w:val="20"/>
                <w:szCs w:val="20"/>
              </w:rPr>
              <w:t xml:space="preserve">ТКП </w:t>
            </w:r>
            <w:proofErr w:type="gramStart"/>
            <w:r w:rsidRPr="00FD59FB">
              <w:rPr>
                <w:color w:val="000000"/>
                <w:sz w:val="20"/>
                <w:szCs w:val="20"/>
              </w:rPr>
              <w:t>№ 3 – 14 359 996,00</w:t>
            </w:r>
            <w:proofErr w:type="gramEnd"/>
            <w:r w:rsidRPr="00FD59FB">
              <w:rPr>
                <w:color w:val="000000"/>
                <w:sz w:val="20"/>
                <w:szCs w:val="20"/>
              </w:rPr>
              <w:t xml:space="preserve"> рублей (НДС не облагается);</w:t>
            </w:r>
          </w:p>
          <w:p w14:paraId="73D55242" w14:textId="77777777" w:rsidR="00FD59FB" w:rsidRPr="00FD59FB" w:rsidRDefault="00FD59FB" w:rsidP="00FD59FB">
            <w:pPr>
              <w:ind w:left="34"/>
              <w:contextualSpacing/>
              <w:jc w:val="both"/>
              <w:rPr>
                <w:color w:val="000000"/>
                <w:sz w:val="20"/>
                <w:szCs w:val="20"/>
              </w:rPr>
            </w:pPr>
            <w:r w:rsidRPr="00FD59FB">
              <w:rPr>
                <w:color w:val="000000"/>
                <w:sz w:val="20"/>
                <w:szCs w:val="20"/>
              </w:rPr>
              <w:t xml:space="preserve">ТКП </w:t>
            </w:r>
            <w:proofErr w:type="gramStart"/>
            <w:r w:rsidRPr="00FD59FB">
              <w:rPr>
                <w:color w:val="000000"/>
                <w:sz w:val="20"/>
                <w:szCs w:val="20"/>
              </w:rPr>
              <w:t>№ 4 – 18 955 194,72</w:t>
            </w:r>
            <w:proofErr w:type="gramEnd"/>
            <w:r w:rsidRPr="00FD59FB">
              <w:rPr>
                <w:color w:val="000000"/>
                <w:sz w:val="20"/>
                <w:szCs w:val="20"/>
              </w:rPr>
              <w:t xml:space="preserve"> рубля (в т.ч. НДС 20%).</w:t>
            </w:r>
          </w:p>
          <w:p w14:paraId="59C1A257" w14:textId="77777777" w:rsidR="00FD59FB" w:rsidRPr="00FD59FB" w:rsidRDefault="00FD59FB" w:rsidP="00FD59FB">
            <w:pPr>
              <w:ind w:left="34"/>
              <w:contextualSpacing/>
              <w:jc w:val="both"/>
              <w:rPr>
                <w:color w:val="000000"/>
                <w:sz w:val="20"/>
                <w:szCs w:val="20"/>
              </w:rPr>
            </w:pPr>
            <w:r w:rsidRPr="00FD59FB">
              <w:rPr>
                <w:color w:val="000000"/>
                <w:sz w:val="20"/>
                <w:szCs w:val="20"/>
              </w:rPr>
              <w:t>Начальная (максимальная) цена договора была установлена по наименьшему ценовому предложению.</w:t>
            </w:r>
          </w:p>
        </w:tc>
      </w:tr>
      <w:tr w:rsidR="00FD59FB" w:rsidRPr="00FD59FB" w14:paraId="1A5B89BF" w14:textId="77777777" w:rsidTr="001E069B">
        <w:trPr>
          <w:trHeight w:val="289"/>
        </w:trPr>
        <w:tc>
          <w:tcPr>
            <w:tcW w:w="709" w:type="dxa"/>
            <w:vAlign w:val="center"/>
          </w:tcPr>
          <w:p w14:paraId="175DCA24" w14:textId="77777777" w:rsidR="00FD59FB" w:rsidRPr="00FD59FB" w:rsidRDefault="00FD59FB" w:rsidP="00FD59FB">
            <w:pPr>
              <w:jc w:val="center"/>
              <w:rPr>
                <w:b/>
                <w:sz w:val="20"/>
                <w:szCs w:val="20"/>
              </w:rPr>
            </w:pPr>
            <w:r w:rsidRPr="00FD59FB">
              <w:rPr>
                <w:b/>
                <w:sz w:val="20"/>
                <w:szCs w:val="20"/>
              </w:rPr>
              <w:t>7</w:t>
            </w:r>
          </w:p>
        </w:tc>
        <w:tc>
          <w:tcPr>
            <w:tcW w:w="2835" w:type="dxa"/>
            <w:vAlign w:val="center"/>
          </w:tcPr>
          <w:p w14:paraId="04207C5B" w14:textId="77777777" w:rsidR="00FD59FB" w:rsidRPr="00FD59FB" w:rsidRDefault="00FD59FB" w:rsidP="00FD59FB">
            <w:pPr>
              <w:rPr>
                <w:b/>
                <w:bCs/>
                <w:sz w:val="20"/>
                <w:szCs w:val="20"/>
              </w:rPr>
            </w:pPr>
            <w:r w:rsidRPr="00FD59FB">
              <w:rPr>
                <w:b/>
                <w:sz w:val="20"/>
                <w:szCs w:val="20"/>
              </w:rPr>
              <w:t>Источник финансирования:</w:t>
            </w:r>
          </w:p>
        </w:tc>
        <w:tc>
          <w:tcPr>
            <w:tcW w:w="6804" w:type="dxa"/>
            <w:vAlign w:val="center"/>
          </w:tcPr>
          <w:p w14:paraId="6D4F6827" w14:textId="77777777" w:rsidR="00FD59FB" w:rsidRPr="00FD59FB" w:rsidRDefault="00FD59FB" w:rsidP="00FD59FB">
            <w:pPr>
              <w:jc w:val="both"/>
              <w:rPr>
                <w:sz w:val="20"/>
                <w:szCs w:val="20"/>
              </w:rPr>
            </w:pPr>
            <w:r w:rsidRPr="00FD59FB">
              <w:rPr>
                <w:sz w:val="20"/>
                <w:szCs w:val="20"/>
              </w:rPr>
              <w:t xml:space="preserve">Собственные средства АО «ЛЕНМОРНИИПРОЕКТ» </w:t>
            </w:r>
          </w:p>
        </w:tc>
      </w:tr>
      <w:tr w:rsidR="00FD59FB" w:rsidRPr="00FD59FB" w14:paraId="5796B405" w14:textId="77777777" w:rsidTr="001E069B">
        <w:trPr>
          <w:trHeight w:val="538"/>
        </w:trPr>
        <w:tc>
          <w:tcPr>
            <w:tcW w:w="709" w:type="dxa"/>
            <w:vAlign w:val="center"/>
          </w:tcPr>
          <w:p w14:paraId="44C01551" w14:textId="77777777" w:rsidR="00FD59FB" w:rsidRPr="00FD59FB" w:rsidRDefault="00FD59FB" w:rsidP="00FD59FB">
            <w:pPr>
              <w:jc w:val="center"/>
              <w:rPr>
                <w:b/>
                <w:sz w:val="20"/>
                <w:szCs w:val="20"/>
              </w:rPr>
            </w:pPr>
            <w:r w:rsidRPr="00FD59FB">
              <w:rPr>
                <w:b/>
                <w:sz w:val="20"/>
                <w:szCs w:val="20"/>
              </w:rPr>
              <w:t>8</w:t>
            </w:r>
          </w:p>
        </w:tc>
        <w:tc>
          <w:tcPr>
            <w:tcW w:w="2835" w:type="dxa"/>
            <w:vAlign w:val="center"/>
          </w:tcPr>
          <w:p w14:paraId="17FE8F5B" w14:textId="77777777" w:rsidR="00FD59FB" w:rsidRPr="00FD59FB" w:rsidRDefault="00FD59FB" w:rsidP="00FD59FB">
            <w:pPr>
              <w:rPr>
                <w:b/>
                <w:sz w:val="20"/>
                <w:szCs w:val="20"/>
              </w:rPr>
            </w:pPr>
            <w:r w:rsidRPr="00FD59FB">
              <w:rPr>
                <w:b/>
                <w:sz w:val="20"/>
                <w:szCs w:val="20"/>
              </w:rPr>
              <w:t>Объем выполняемых работ:</w:t>
            </w:r>
          </w:p>
        </w:tc>
        <w:tc>
          <w:tcPr>
            <w:tcW w:w="6804" w:type="dxa"/>
            <w:vAlign w:val="center"/>
          </w:tcPr>
          <w:p w14:paraId="1BCE621D" w14:textId="77777777" w:rsidR="00FD59FB" w:rsidRPr="00FD59FB" w:rsidRDefault="00FD59FB" w:rsidP="00FD59FB">
            <w:pPr>
              <w:keepNext/>
              <w:suppressAutoHyphens/>
              <w:contextualSpacing/>
              <w:jc w:val="both"/>
              <w:rPr>
                <w:iCs/>
                <w:sz w:val="20"/>
                <w:szCs w:val="20"/>
              </w:rPr>
            </w:pPr>
            <w:r w:rsidRPr="00FD59FB">
              <w:rPr>
                <w:color w:val="000000"/>
                <w:sz w:val="20"/>
                <w:szCs w:val="20"/>
              </w:rPr>
              <w:t>Объем выполняемых работ указан в Приложении №1 к Документации.</w:t>
            </w:r>
          </w:p>
        </w:tc>
      </w:tr>
      <w:tr w:rsidR="00FD59FB" w:rsidRPr="00FD59FB" w14:paraId="207A5E27" w14:textId="77777777" w:rsidTr="001E069B">
        <w:trPr>
          <w:trHeight w:val="197"/>
        </w:trPr>
        <w:tc>
          <w:tcPr>
            <w:tcW w:w="709" w:type="dxa"/>
            <w:vAlign w:val="center"/>
          </w:tcPr>
          <w:p w14:paraId="4B851A94" w14:textId="77777777" w:rsidR="00FD59FB" w:rsidRPr="00FD59FB" w:rsidRDefault="00FD59FB" w:rsidP="00FD59FB">
            <w:pPr>
              <w:jc w:val="center"/>
              <w:rPr>
                <w:b/>
                <w:sz w:val="20"/>
                <w:szCs w:val="20"/>
              </w:rPr>
            </w:pPr>
            <w:r w:rsidRPr="00FD59FB">
              <w:rPr>
                <w:b/>
                <w:sz w:val="20"/>
                <w:szCs w:val="20"/>
              </w:rPr>
              <w:t>9</w:t>
            </w:r>
          </w:p>
        </w:tc>
        <w:tc>
          <w:tcPr>
            <w:tcW w:w="2835" w:type="dxa"/>
            <w:vAlign w:val="center"/>
          </w:tcPr>
          <w:p w14:paraId="4C5975C8" w14:textId="77777777" w:rsidR="00FD59FB" w:rsidRPr="00FD59FB" w:rsidRDefault="00FD59FB" w:rsidP="00FD59FB">
            <w:pPr>
              <w:rPr>
                <w:b/>
                <w:sz w:val="20"/>
                <w:szCs w:val="20"/>
              </w:rPr>
            </w:pPr>
            <w:r w:rsidRPr="00FD59FB">
              <w:rPr>
                <w:b/>
                <w:sz w:val="20"/>
                <w:szCs w:val="20"/>
              </w:rPr>
              <w:t>Требование к принадлежности к субъектам малого и среднего предпринимательства:</w:t>
            </w:r>
          </w:p>
        </w:tc>
        <w:tc>
          <w:tcPr>
            <w:tcW w:w="6804" w:type="dxa"/>
            <w:vAlign w:val="center"/>
          </w:tcPr>
          <w:p w14:paraId="1F086794" w14:textId="77777777" w:rsidR="00FD59FB" w:rsidRPr="00FD59FB" w:rsidRDefault="00FD59FB" w:rsidP="00FD59FB">
            <w:pPr>
              <w:keepNext/>
              <w:suppressAutoHyphens/>
              <w:contextualSpacing/>
              <w:jc w:val="both"/>
              <w:rPr>
                <w:color w:val="000000"/>
                <w:sz w:val="20"/>
                <w:szCs w:val="20"/>
              </w:rPr>
            </w:pPr>
            <w:r w:rsidRPr="00FD59FB">
              <w:rPr>
                <w:color w:val="000000"/>
                <w:sz w:val="20"/>
                <w:szCs w:val="20"/>
              </w:rPr>
              <w:t>Не установлено.</w:t>
            </w:r>
          </w:p>
        </w:tc>
      </w:tr>
      <w:tr w:rsidR="00FD59FB" w:rsidRPr="00FD59FB" w14:paraId="7FC29080" w14:textId="77777777" w:rsidTr="001E069B">
        <w:trPr>
          <w:trHeight w:val="937"/>
        </w:trPr>
        <w:tc>
          <w:tcPr>
            <w:tcW w:w="709" w:type="dxa"/>
            <w:vAlign w:val="center"/>
          </w:tcPr>
          <w:p w14:paraId="117AB94A" w14:textId="77777777" w:rsidR="00FD59FB" w:rsidRPr="00FD59FB" w:rsidRDefault="00FD59FB" w:rsidP="00FD59FB">
            <w:pPr>
              <w:jc w:val="center"/>
              <w:rPr>
                <w:b/>
                <w:bCs/>
                <w:sz w:val="20"/>
                <w:szCs w:val="20"/>
              </w:rPr>
            </w:pPr>
            <w:r w:rsidRPr="00FD59FB">
              <w:rPr>
                <w:b/>
                <w:bCs/>
                <w:sz w:val="20"/>
                <w:szCs w:val="20"/>
              </w:rPr>
              <w:t>10</w:t>
            </w:r>
          </w:p>
        </w:tc>
        <w:tc>
          <w:tcPr>
            <w:tcW w:w="2835" w:type="dxa"/>
            <w:vAlign w:val="center"/>
          </w:tcPr>
          <w:p w14:paraId="2C230B6C" w14:textId="77777777" w:rsidR="00FD59FB" w:rsidRPr="00FD59FB" w:rsidRDefault="00FD59FB" w:rsidP="00FD59FB">
            <w:pPr>
              <w:rPr>
                <w:b/>
                <w:bCs/>
                <w:sz w:val="20"/>
                <w:szCs w:val="20"/>
              </w:rPr>
            </w:pPr>
            <w:r w:rsidRPr="00FD59FB">
              <w:rPr>
                <w:b/>
                <w:bCs/>
                <w:sz w:val="20"/>
                <w:szCs w:val="20"/>
              </w:rPr>
              <w:t>Место и срок подачи заявок на участие в открытом запросе предложений:</w:t>
            </w:r>
          </w:p>
        </w:tc>
        <w:tc>
          <w:tcPr>
            <w:tcW w:w="6804" w:type="dxa"/>
            <w:vAlign w:val="center"/>
          </w:tcPr>
          <w:p w14:paraId="577A0945" w14:textId="77777777" w:rsidR="00FD59FB" w:rsidRPr="00FD59FB" w:rsidRDefault="00FD59FB" w:rsidP="00FD59FB">
            <w:pPr>
              <w:jc w:val="both"/>
              <w:rPr>
                <w:i/>
                <w:sz w:val="20"/>
                <w:szCs w:val="20"/>
              </w:rPr>
            </w:pPr>
            <w:r w:rsidRPr="00FD59FB">
              <w:rPr>
                <w:i/>
                <w:sz w:val="20"/>
                <w:szCs w:val="20"/>
              </w:rPr>
              <w:t xml:space="preserve">Заявки на участие в открытом запросе  предложений подаются  по адресу: </w:t>
            </w:r>
            <w:r w:rsidRPr="00FD59FB">
              <w:rPr>
                <w:sz w:val="20"/>
                <w:szCs w:val="20"/>
              </w:rPr>
              <w:t xml:space="preserve">Российская Федерация, 198035, Санкт-Петербург, Межевой канал, д. 3, к. 2 (время работы ТО </w:t>
            </w:r>
            <w:proofErr w:type="spellStart"/>
            <w:r w:rsidRPr="00FD59FB">
              <w:rPr>
                <w:sz w:val="20"/>
                <w:szCs w:val="20"/>
              </w:rPr>
              <w:t>пн-пт</w:t>
            </w:r>
            <w:proofErr w:type="spellEnd"/>
            <w:r w:rsidRPr="00FD59FB">
              <w:rPr>
                <w:sz w:val="20"/>
                <w:szCs w:val="20"/>
              </w:rPr>
              <w:t xml:space="preserve"> с 09:00 до 17:30; </w:t>
            </w:r>
            <w:proofErr w:type="spellStart"/>
            <w:r w:rsidRPr="00FD59FB">
              <w:rPr>
                <w:sz w:val="20"/>
                <w:szCs w:val="20"/>
              </w:rPr>
              <w:t>сб-вскр</w:t>
            </w:r>
            <w:proofErr w:type="spellEnd"/>
            <w:r w:rsidRPr="00FD59FB">
              <w:rPr>
                <w:sz w:val="20"/>
                <w:szCs w:val="20"/>
              </w:rPr>
              <w:t xml:space="preserve"> – выходные дни)</w:t>
            </w:r>
            <w:r w:rsidRPr="00FD59FB">
              <w:rPr>
                <w:i/>
                <w:sz w:val="20"/>
                <w:szCs w:val="20"/>
              </w:rPr>
              <w:t xml:space="preserve"> </w:t>
            </w:r>
            <w:r w:rsidRPr="00FD59FB">
              <w:rPr>
                <w:b/>
                <w:sz w:val="20"/>
                <w:szCs w:val="20"/>
              </w:rPr>
              <w:t>с 09:00</w:t>
            </w:r>
            <w:r w:rsidRPr="00FD59FB">
              <w:rPr>
                <w:i/>
                <w:sz w:val="20"/>
                <w:szCs w:val="20"/>
              </w:rPr>
              <w:t xml:space="preserve"> </w:t>
            </w:r>
            <w:r w:rsidRPr="00FD59FB">
              <w:rPr>
                <w:b/>
                <w:sz w:val="20"/>
                <w:szCs w:val="20"/>
              </w:rPr>
              <w:t>«04» апреля 2022 г. до 09:30 «13» апреля 2022 г.</w:t>
            </w:r>
          </w:p>
        </w:tc>
      </w:tr>
      <w:tr w:rsidR="00FD59FB" w:rsidRPr="00FD59FB" w14:paraId="5269800B" w14:textId="77777777" w:rsidTr="001E069B">
        <w:trPr>
          <w:trHeight w:val="487"/>
        </w:trPr>
        <w:tc>
          <w:tcPr>
            <w:tcW w:w="709" w:type="dxa"/>
            <w:vAlign w:val="center"/>
          </w:tcPr>
          <w:p w14:paraId="662E890A" w14:textId="77777777" w:rsidR="00FD59FB" w:rsidRPr="00FD59FB" w:rsidRDefault="00FD59FB" w:rsidP="00FD59FB">
            <w:pPr>
              <w:jc w:val="center"/>
              <w:rPr>
                <w:b/>
                <w:bCs/>
                <w:sz w:val="20"/>
                <w:szCs w:val="20"/>
              </w:rPr>
            </w:pPr>
            <w:r w:rsidRPr="00FD59FB">
              <w:rPr>
                <w:b/>
                <w:bCs/>
                <w:sz w:val="20"/>
                <w:szCs w:val="20"/>
              </w:rPr>
              <w:t>11</w:t>
            </w:r>
          </w:p>
        </w:tc>
        <w:tc>
          <w:tcPr>
            <w:tcW w:w="2835" w:type="dxa"/>
            <w:vAlign w:val="center"/>
          </w:tcPr>
          <w:p w14:paraId="224C3F4B" w14:textId="77777777" w:rsidR="00FD59FB" w:rsidRPr="00FD59FB" w:rsidRDefault="00FD59FB" w:rsidP="00FD59FB">
            <w:pPr>
              <w:rPr>
                <w:b/>
                <w:bCs/>
                <w:sz w:val="20"/>
                <w:szCs w:val="20"/>
              </w:rPr>
            </w:pPr>
            <w:r w:rsidRPr="00FD59FB">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6224E0FB" w14:textId="77777777" w:rsidR="00FD59FB" w:rsidRPr="00FD59FB" w:rsidRDefault="00FD59FB" w:rsidP="00FD59FB">
            <w:pPr>
              <w:overflowPunct w:val="0"/>
              <w:autoSpaceDE w:val="0"/>
              <w:autoSpaceDN w:val="0"/>
              <w:adjustRightInd w:val="0"/>
              <w:jc w:val="both"/>
              <w:textAlignment w:val="baseline"/>
              <w:rPr>
                <w:b/>
                <w:sz w:val="20"/>
                <w:szCs w:val="20"/>
              </w:rPr>
            </w:pPr>
            <w:r w:rsidRPr="00FD59FB">
              <w:rPr>
                <w:sz w:val="20"/>
                <w:szCs w:val="20"/>
              </w:rPr>
              <w:t xml:space="preserve">Конверты с заявками на участие в открытом запросе предложений будут вскрываться по адресу: </w:t>
            </w:r>
            <w:r w:rsidRPr="00FD59FB">
              <w:rPr>
                <w:rFonts w:ascii="NTHelvetica/Cyrillic" w:hAnsi="NTHelvetica/Cyrillic" w:cs="NTHelvetica/Cyrillic"/>
                <w:sz w:val="20"/>
                <w:szCs w:val="20"/>
              </w:rPr>
              <w:t>Российская Федерация</w:t>
            </w:r>
            <w:r w:rsidRPr="00FD59FB">
              <w:rPr>
                <w:sz w:val="20"/>
                <w:szCs w:val="20"/>
              </w:rPr>
              <w:t>, 198035, Санкт-Петербург, Межевой канал, д. 3, к. 2 в</w:t>
            </w:r>
            <w:r w:rsidRPr="00FD59FB">
              <w:rPr>
                <w:b/>
                <w:sz w:val="20"/>
                <w:szCs w:val="20"/>
              </w:rPr>
              <w:t xml:space="preserve"> 10 часов 00 мин. «13» апреля 2022 г.</w:t>
            </w:r>
          </w:p>
          <w:p w14:paraId="3BD7FAFD" w14:textId="77777777" w:rsidR="00FD59FB" w:rsidRPr="00FD59FB" w:rsidRDefault="00FD59FB" w:rsidP="00FD59FB">
            <w:pPr>
              <w:overflowPunct w:val="0"/>
              <w:autoSpaceDE w:val="0"/>
              <w:autoSpaceDN w:val="0"/>
              <w:adjustRightInd w:val="0"/>
              <w:jc w:val="both"/>
              <w:textAlignment w:val="baseline"/>
              <w:rPr>
                <w:b/>
                <w:i/>
                <w:sz w:val="20"/>
                <w:szCs w:val="20"/>
              </w:rPr>
            </w:pPr>
            <w:r w:rsidRPr="00FD59FB">
              <w:rPr>
                <w:b/>
                <w:i/>
                <w:sz w:val="20"/>
                <w:szCs w:val="20"/>
              </w:rPr>
              <w:t xml:space="preserve">Примечание: </w:t>
            </w:r>
          </w:p>
          <w:p w14:paraId="67C494C6" w14:textId="77777777" w:rsidR="00FD59FB" w:rsidRPr="00FD59FB" w:rsidRDefault="00FD59FB" w:rsidP="00FD59FB">
            <w:pPr>
              <w:overflowPunct w:val="0"/>
              <w:autoSpaceDE w:val="0"/>
              <w:autoSpaceDN w:val="0"/>
              <w:adjustRightInd w:val="0"/>
              <w:jc w:val="both"/>
              <w:textAlignment w:val="baseline"/>
              <w:rPr>
                <w:i/>
                <w:sz w:val="20"/>
                <w:szCs w:val="20"/>
              </w:rPr>
            </w:pPr>
            <w:r w:rsidRPr="00FD59FB">
              <w:rPr>
                <w:i/>
                <w:sz w:val="20"/>
                <w:szCs w:val="20"/>
              </w:rPr>
              <w:t>Участники процедур закупки, подавшие Заявки на участие в</w:t>
            </w:r>
            <w:r w:rsidRPr="00FD59FB">
              <w:t xml:space="preserve"> </w:t>
            </w:r>
            <w:r w:rsidRPr="00FD59FB">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FD59FB">
              <w:rPr>
                <w:sz w:val="20"/>
                <w:szCs w:val="20"/>
              </w:rPr>
              <w:t xml:space="preserve"> </w:t>
            </w:r>
            <w:r w:rsidRPr="00FD59FB">
              <w:rPr>
                <w:i/>
                <w:sz w:val="20"/>
                <w:szCs w:val="20"/>
              </w:rPr>
              <w:t xml:space="preserve">В случае 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7B8C5A1A" w14:textId="77777777" w:rsidR="00FD59FB" w:rsidRPr="00FD59FB" w:rsidRDefault="00FD59FB" w:rsidP="00FD59FB">
            <w:pPr>
              <w:overflowPunct w:val="0"/>
              <w:autoSpaceDE w:val="0"/>
              <w:autoSpaceDN w:val="0"/>
              <w:adjustRightInd w:val="0"/>
              <w:jc w:val="both"/>
              <w:textAlignment w:val="baseline"/>
              <w:rPr>
                <w:sz w:val="20"/>
                <w:szCs w:val="20"/>
              </w:rPr>
            </w:pPr>
            <w:r w:rsidRPr="00FD59FB">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FD59FB" w:rsidRPr="00FD59FB" w14:paraId="1463E5FE" w14:textId="77777777" w:rsidTr="001E069B">
        <w:trPr>
          <w:trHeight w:val="605"/>
        </w:trPr>
        <w:tc>
          <w:tcPr>
            <w:tcW w:w="709" w:type="dxa"/>
            <w:vAlign w:val="center"/>
          </w:tcPr>
          <w:p w14:paraId="346215B7" w14:textId="77777777" w:rsidR="00FD59FB" w:rsidRPr="00FD59FB" w:rsidRDefault="00FD59FB" w:rsidP="00FD59FB">
            <w:pPr>
              <w:jc w:val="center"/>
              <w:rPr>
                <w:b/>
                <w:sz w:val="20"/>
                <w:szCs w:val="20"/>
              </w:rPr>
            </w:pPr>
            <w:r w:rsidRPr="00FD59FB">
              <w:rPr>
                <w:b/>
                <w:sz w:val="20"/>
                <w:szCs w:val="20"/>
              </w:rPr>
              <w:lastRenderedPageBreak/>
              <w:t>12</w:t>
            </w:r>
          </w:p>
        </w:tc>
        <w:tc>
          <w:tcPr>
            <w:tcW w:w="2835" w:type="dxa"/>
          </w:tcPr>
          <w:p w14:paraId="31E7E0A7" w14:textId="77777777" w:rsidR="00FD59FB" w:rsidRPr="00FD59FB" w:rsidRDefault="00FD59FB" w:rsidP="00FD59FB">
            <w:pPr>
              <w:rPr>
                <w:b/>
                <w:sz w:val="20"/>
                <w:szCs w:val="20"/>
              </w:rPr>
            </w:pPr>
            <w:r w:rsidRPr="00FD59FB">
              <w:rPr>
                <w:b/>
                <w:sz w:val="20"/>
                <w:szCs w:val="20"/>
              </w:rPr>
              <w:t>Место и дата рассмотрения заявок участников открытого запроса предложений:</w:t>
            </w:r>
          </w:p>
        </w:tc>
        <w:tc>
          <w:tcPr>
            <w:tcW w:w="6804" w:type="dxa"/>
          </w:tcPr>
          <w:p w14:paraId="27A231F9" w14:textId="77777777" w:rsidR="00FD59FB" w:rsidRPr="00FD59FB" w:rsidRDefault="00FD59FB" w:rsidP="00FD59FB">
            <w:pPr>
              <w:jc w:val="both"/>
              <w:rPr>
                <w:sz w:val="20"/>
                <w:szCs w:val="20"/>
              </w:rPr>
            </w:pPr>
            <w:r w:rsidRPr="00FD59FB">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FD59FB">
              <w:rPr>
                <w:b/>
                <w:sz w:val="20"/>
                <w:szCs w:val="20"/>
              </w:rPr>
              <w:t>в 14 часов 00 мин. «14» апреля 2022 г.</w:t>
            </w:r>
          </w:p>
        </w:tc>
      </w:tr>
      <w:tr w:rsidR="00FD59FB" w:rsidRPr="00FD59FB" w14:paraId="32CE7182" w14:textId="77777777" w:rsidTr="001E069B">
        <w:trPr>
          <w:trHeight w:val="94"/>
        </w:trPr>
        <w:tc>
          <w:tcPr>
            <w:tcW w:w="709" w:type="dxa"/>
            <w:vAlign w:val="center"/>
          </w:tcPr>
          <w:p w14:paraId="577AEE28" w14:textId="77777777" w:rsidR="00FD59FB" w:rsidRPr="00FD59FB" w:rsidRDefault="00FD59FB" w:rsidP="00FD59FB">
            <w:pPr>
              <w:jc w:val="center"/>
              <w:rPr>
                <w:b/>
                <w:sz w:val="20"/>
                <w:szCs w:val="20"/>
              </w:rPr>
            </w:pPr>
            <w:r w:rsidRPr="00FD59FB">
              <w:rPr>
                <w:b/>
                <w:sz w:val="20"/>
                <w:szCs w:val="20"/>
              </w:rPr>
              <w:t>13</w:t>
            </w:r>
          </w:p>
        </w:tc>
        <w:tc>
          <w:tcPr>
            <w:tcW w:w="2835" w:type="dxa"/>
          </w:tcPr>
          <w:p w14:paraId="220F46CE" w14:textId="77777777" w:rsidR="00FD59FB" w:rsidRPr="00FD59FB" w:rsidRDefault="00FD59FB" w:rsidP="00FD59FB">
            <w:pPr>
              <w:rPr>
                <w:b/>
                <w:sz w:val="20"/>
                <w:szCs w:val="20"/>
              </w:rPr>
            </w:pPr>
            <w:r w:rsidRPr="00FD59FB">
              <w:rPr>
                <w:b/>
                <w:sz w:val="20"/>
                <w:szCs w:val="20"/>
              </w:rPr>
              <w:t>Место и дата подведения итогов открытого запроса предложений:</w:t>
            </w:r>
          </w:p>
        </w:tc>
        <w:tc>
          <w:tcPr>
            <w:tcW w:w="6804" w:type="dxa"/>
          </w:tcPr>
          <w:p w14:paraId="3F1C113F" w14:textId="77777777" w:rsidR="00FD59FB" w:rsidRPr="00FD59FB" w:rsidRDefault="00FD59FB" w:rsidP="00FD59FB">
            <w:pPr>
              <w:jc w:val="both"/>
              <w:rPr>
                <w:sz w:val="20"/>
                <w:szCs w:val="20"/>
              </w:rPr>
            </w:pPr>
            <w:r w:rsidRPr="00FD59FB">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FD59FB">
              <w:rPr>
                <w:b/>
                <w:sz w:val="20"/>
                <w:szCs w:val="20"/>
              </w:rPr>
              <w:t>в 16 часов 00 мин.  «15» апреля 2022 г.</w:t>
            </w:r>
          </w:p>
        </w:tc>
      </w:tr>
      <w:tr w:rsidR="00FD59FB" w:rsidRPr="00FD59FB" w14:paraId="4B2A0FEC" w14:textId="77777777" w:rsidTr="001E069B">
        <w:trPr>
          <w:trHeight w:val="245"/>
        </w:trPr>
        <w:tc>
          <w:tcPr>
            <w:tcW w:w="709" w:type="dxa"/>
            <w:vAlign w:val="center"/>
          </w:tcPr>
          <w:p w14:paraId="34E556FA" w14:textId="77777777" w:rsidR="00FD59FB" w:rsidRPr="00FD59FB" w:rsidRDefault="00FD59FB" w:rsidP="00FD59FB">
            <w:pPr>
              <w:jc w:val="center"/>
              <w:rPr>
                <w:b/>
                <w:sz w:val="20"/>
                <w:szCs w:val="20"/>
              </w:rPr>
            </w:pPr>
            <w:r w:rsidRPr="00FD59FB">
              <w:rPr>
                <w:b/>
                <w:sz w:val="20"/>
                <w:szCs w:val="20"/>
              </w:rPr>
              <w:t>14</w:t>
            </w:r>
          </w:p>
        </w:tc>
        <w:tc>
          <w:tcPr>
            <w:tcW w:w="2835" w:type="dxa"/>
          </w:tcPr>
          <w:p w14:paraId="5D468AFD" w14:textId="77777777" w:rsidR="00FD59FB" w:rsidRPr="00FD59FB" w:rsidRDefault="00FD59FB" w:rsidP="00FD59FB">
            <w:pPr>
              <w:rPr>
                <w:b/>
                <w:sz w:val="20"/>
                <w:szCs w:val="20"/>
              </w:rPr>
            </w:pPr>
            <w:r w:rsidRPr="00FD59FB">
              <w:rPr>
                <w:b/>
                <w:sz w:val="20"/>
                <w:szCs w:val="20"/>
              </w:rPr>
              <w:t>Порядок и условия оплаты:</w:t>
            </w:r>
          </w:p>
        </w:tc>
        <w:tc>
          <w:tcPr>
            <w:tcW w:w="6804" w:type="dxa"/>
          </w:tcPr>
          <w:p w14:paraId="764EE166" w14:textId="77777777" w:rsidR="00FD59FB" w:rsidRPr="00FD59FB" w:rsidRDefault="00FD59FB" w:rsidP="00FD59FB">
            <w:pPr>
              <w:rPr>
                <w:sz w:val="20"/>
                <w:szCs w:val="20"/>
              </w:rPr>
            </w:pPr>
            <w:r w:rsidRPr="00FD59FB">
              <w:rPr>
                <w:sz w:val="20"/>
                <w:szCs w:val="20"/>
              </w:rPr>
              <w:t>В соответствии с проектом договора</w:t>
            </w:r>
          </w:p>
        </w:tc>
      </w:tr>
      <w:tr w:rsidR="00FD59FB" w:rsidRPr="00FD59FB" w14:paraId="1A822FDB" w14:textId="77777777" w:rsidTr="001E069B">
        <w:trPr>
          <w:trHeight w:val="1202"/>
        </w:trPr>
        <w:tc>
          <w:tcPr>
            <w:tcW w:w="709" w:type="dxa"/>
            <w:vAlign w:val="center"/>
          </w:tcPr>
          <w:p w14:paraId="27B1B2F8" w14:textId="77777777" w:rsidR="00FD59FB" w:rsidRPr="00FD59FB" w:rsidRDefault="00FD59FB" w:rsidP="00FD59FB">
            <w:pPr>
              <w:jc w:val="center"/>
              <w:rPr>
                <w:b/>
                <w:sz w:val="20"/>
                <w:szCs w:val="20"/>
              </w:rPr>
            </w:pPr>
            <w:r w:rsidRPr="00FD59FB">
              <w:rPr>
                <w:b/>
                <w:sz w:val="20"/>
                <w:szCs w:val="20"/>
              </w:rPr>
              <w:t>15</w:t>
            </w:r>
          </w:p>
        </w:tc>
        <w:tc>
          <w:tcPr>
            <w:tcW w:w="2835" w:type="dxa"/>
          </w:tcPr>
          <w:p w14:paraId="672B8C96" w14:textId="77777777" w:rsidR="00FD59FB" w:rsidRPr="00FD59FB" w:rsidRDefault="00FD59FB" w:rsidP="00FD59FB">
            <w:pPr>
              <w:rPr>
                <w:b/>
                <w:sz w:val="20"/>
                <w:szCs w:val="20"/>
              </w:rPr>
            </w:pPr>
            <w:r w:rsidRPr="00FD59FB">
              <w:rPr>
                <w:b/>
                <w:sz w:val="20"/>
                <w:szCs w:val="20"/>
              </w:rPr>
              <w:t>Адрес для направления запросов по разъяснению документации:</w:t>
            </w:r>
          </w:p>
        </w:tc>
        <w:tc>
          <w:tcPr>
            <w:tcW w:w="6804" w:type="dxa"/>
          </w:tcPr>
          <w:p w14:paraId="0CBD550D" w14:textId="77777777" w:rsidR="00FD59FB" w:rsidRPr="00FD59FB" w:rsidRDefault="00FD59FB" w:rsidP="00FD59FB">
            <w:pPr>
              <w:jc w:val="both"/>
              <w:rPr>
                <w:sz w:val="20"/>
                <w:szCs w:val="20"/>
              </w:rPr>
            </w:pPr>
            <w:r w:rsidRPr="00FD59FB">
              <w:rPr>
                <w:sz w:val="20"/>
                <w:szCs w:val="20"/>
              </w:rPr>
              <w:t>Российская Федерация, 198035, Санкт-Петербург, Межевой канал, д. 3, к. 2</w:t>
            </w:r>
          </w:p>
          <w:p w14:paraId="56747F2E" w14:textId="77777777" w:rsidR="00FD59FB" w:rsidRPr="00FD59FB" w:rsidRDefault="00FD59FB" w:rsidP="00FD59FB">
            <w:pPr>
              <w:jc w:val="both"/>
              <w:rPr>
                <w:sz w:val="20"/>
                <w:szCs w:val="20"/>
              </w:rPr>
            </w:pPr>
            <w:r w:rsidRPr="00FD59FB">
              <w:rPr>
                <w:sz w:val="20"/>
                <w:szCs w:val="20"/>
              </w:rPr>
              <w:t>Адрес электронной почты Заказчика: zakupki@lenmor.ru.</w:t>
            </w:r>
          </w:p>
          <w:p w14:paraId="4E3FEF09" w14:textId="77777777" w:rsidR="00FD59FB" w:rsidRPr="00FD59FB" w:rsidRDefault="00FD59FB" w:rsidP="00FD59FB">
            <w:pPr>
              <w:jc w:val="both"/>
              <w:rPr>
                <w:sz w:val="20"/>
                <w:szCs w:val="20"/>
              </w:rPr>
            </w:pPr>
            <w:r w:rsidRPr="00FD59FB">
              <w:rPr>
                <w:sz w:val="20"/>
                <w:szCs w:val="20"/>
              </w:rPr>
              <w:t xml:space="preserve">Контактные лица: </w:t>
            </w:r>
          </w:p>
          <w:p w14:paraId="05C2189F" w14:textId="77777777" w:rsidR="00FD59FB" w:rsidRPr="00FD59FB" w:rsidRDefault="00FD59FB" w:rsidP="00FD59FB">
            <w:pPr>
              <w:jc w:val="both"/>
              <w:rPr>
                <w:sz w:val="20"/>
                <w:szCs w:val="20"/>
              </w:rPr>
            </w:pPr>
            <w:r w:rsidRPr="00FD59FB">
              <w:rPr>
                <w:sz w:val="20"/>
                <w:szCs w:val="20"/>
              </w:rPr>
              <w:t>Талызин Александр Юрьевич, тел. (812) 680-07-00, доб. 438 (технические вопросы);</w:t>
            </w:r>
          </w:p>
          <w:p w14:paraId="023731E8" w14:textId="77777777" w:rsidR="00FD59FB" w:rsidRPr="00FD59FB" w:rsidRDefault="00FD59FB" w:rsidP="00FD59FB">
            <w:pPr>
              <w:jc w:val="both"/>
              <w:rPr>
                <w:sz w:val="20"/>
                <w:szCs w:val="20"/>
              </w:rPr>
            </w:pPr>
            <w:r w:rsidRPr="00FD59FB">
              <w:rPr>
                <w:sz w:val="20"/>
                <w:szCs w:val="20"/>
              </w:rPr>
              <w:t>Тендерный отдел: (вопросы по оформлению заявки) тел. (812) 680-07-34, тел. (812) 680-07-00, доб. 148,149 тел./факс (812) 680-07-20.</w:t>
            </w:r>
          </w:p>
        </w:tc>
      </w:tr>
      <w:tr w:rsidR="00FD59FB" w:rsidRPr="00FD59FB" w14:paraId="3164760D" w14:textId="77777777" w:rsidTr="001E069B">
        <w:trPr>
          <w:trHeight w:val="446"/>
        </w:trPr>
        <w:tc>
          <w:tcPr>
            <w:tcW w:w="709" w:type="dxa"/>
            <w:vAlign w:val="center"/>
          </w:tcPr>
          <w:p w14:paraId="0F729C3C" w14:textId="77777777" w:rsidR="00FD59FB" w:rsidRPr="00FD59FB" w:rsidRDefault="00FD59FB" w:rsidP="00FD59FB">
            <w:pPr>
              <w:jc w:val="center"/>
              <w:rPr>
                <w:b/>
                <w:bCs/>
                <w:sz w:val="20"/>
                <w:szCs w:val="20"/>
              </w:rPr>
            </w:pPr>
            <w:r w:rsidRPr="00FD59FB">
              <w:rPr>
                <w:b/>
                <w:bCs/>
                <w:sz w:val="20"/>
                <w:szCs w:val="20"/>
              </w:rPr>
              <w:t>16</w:t>
            </w:r>
          </w:p>
        </w:tc>
        <w:tc>
          <w:tcPr>
            <w:tcW w:w="2835" w:type="dxa"/>
            <w:vAlign w:val="center"/>
          </w:tcPr>
          <w:p w14:paraId="3AE072B4" w14:textId="77777777" w:rsidR="00FD59FB" w:rsidRPr="00FD59FB" w:rsidRDefault="00FD59FB" w:rsidP="00FD59FB">
            <w:pPr>
              <w:rPr>
                <w:b/>
                <w:bCs/>
                <w:sz w:val="20"/>
                <w:szCs w:val="20"/>
              </w:rPr>
            </w:pPr>
            <w:r w:rsidRPr="00FD59FB">
              <w:rPr>
                <w:b/>
                <w:bCs/>
                <w:sz w:val="20"/>
                <w:szCs w:val="20"/>
              </w:rPr>
              <w:t>Обеспечение заявки / Обеспечение договора/</w:t>
            </w:r>
          </w:p>
          <w:p w14:paraId="4F9D331D" w14:textId="77777777" w:rsidR="00FD59FB" w:rsidRPr="00FD59FB" w:rsidRDefault="00FD59FB" w:rsidP="00FD59FB">
            <w:pPr>
              <w:rPr>
                <w:b/>
                <w:bCs/>
                <w:sz w:val="20"/>
                <w:szCs w:val="20"/>
              </w:rPr>
            </w:pPr>
            <w:r w:rsidRPr="00FD59FB">
              <w:rPr>
                <w:b/>
                <w:bCs/>
                <w:sz w:val="20"/>
                <w:szCs w:val="20"/>
              </w:rPr>
              <w:t>Гарантийный резерв</w:t>
            </w:r>
          </w:p>
        </w:tc>
        <w:tc>
          <w:tcPr>
            <w:tcW w:w="6804" w:type="dxa"/>
            <w:shd w:val="clear" w:color="auto" w:fill="auto"/>
            <w:vAlign w:val="center"/>
          </w:tcPr>
          <w:p w14:paraId="5CBEC390" w14:textId="77777777" w:rsidR="00FD59FB" w:rsidRPr="00FD59FB" w:rsidRDefault="00FD59FB" w:rsidP="00FD59FB">
            <w:pPr>
              <w:rPr>
                <w:snapToGrid w:val="0"/>
                <w:sz w:val="20"/>
                <w:szCs w:val="20"/>
              </w:rPr>
            </w:pPr>
            <w:r w:rsidRPr="00FD59FB">
              <w:rPr>
                <w:snapToGrid w:val="0"/>
                <w:sz w:val="20"/>
                <w:szCs w:val="20"/>
              </w:rPr>
              <w:t>Не установлено/</w:t>
            </w:r>
          </w:p>
          <w:p w14:paraId="1D6157F6" w14:textId="77777777" w:rsidR="00FD59FB" w:rsidRPr="00FD59FB" w:rsidRDefault="00FD59FB" w:rsidP="00FD59FB">
            <w:pPr>
              <w:rPr>
                <w:snapToGrid w:val="0"/>
                <w:sz w:val="20"/>
                <w:szCs w:val="20"/>
              </w:rPr>
            </w:pPr>
            <w:r w:rsidRPr="00FD59FB">
              <w:rPr>
                <w:snapToGrid w:val="0"/>
                <w:sz w:val="20"/>
                <w:szCs w:val="20"/>
              </w:rPr>
              <w:t>Не установлено/</w:t>
            </w:r>
          </w:p>
          <w:p w14:paraId="3A783A61" w14:textId="77777777" w:rsidR="00FD59FB" w:rsidRPr="00FD59FB" w:rsidRDefault="00FD59FB" w:rsidP="00FD59FB">
            <w:pPr>
              <w:rPr>
                <w:snapToGrid w:val="0"/>
                <w:sz w:val="20"/>
                <w:szCs w:val="20"/>
              </w:rPr>
            </w:pPr>
            <w:r w:rsidRPr="00FD59FB">
              <w:rPr>
                <w:snapToGrid w:val="0"/>
                <w:sz w:val="20"/>
                <w:szCs w:val="20"/>
              </w:rPr>
              <w:t>Не установлено</w:t>
            </w:r>
          </w:p>
        </w:tc>
      </w:tr>
      <w:tr w:rsidR="00FD59FB" w:rsidRPr="00FD59FB" w14:paraId="41239F91" w14:textId="77777777" w:rsidTr="001E069B">
        <w:trPr>
          <w:trHeight w:val="446"/>
        </w:trPr>
        <w:tc>
          <w:tcPr>
            <w:tcW w:w="709" w:type="dxa"/>
            <w:vAlign w:val="center"/>
          </w:tcPr>
          <w:p w14:paraId="7611B041" w14:textId="77777777" w:rsidR="00FD59FB" w:rsidRPr="00FD59FB" w:rsidRDefault="00FD59FB" w:rsidP="00FD59FB">
            <w:pPr>
              <w:jc w:val="center"/>
              <w:rPr>
                <w:b/>
                <w:bCs/>
                <w:sz w:val="20"/>
                <w:szCs w:val="20"/>
                <w:lang w:val="en-US"/>
              </w:rPr>
            </w:pPr>
            <w:r w:rsidRPr="00FD59FB">
              <w:rPr>
                <w:b/>
                <w:bCs/>
                <w:sz w:val="20"/>
                <w:szCs w:val="20"/>
                <w:lang w:val="en-US"/>
              </w:rPr>
              <w:t>17</w:t>
            </w:r>
          </w:p>
        </w:tc>
        <w:tc>
          <w:tcPr>
            <w:tcW w:w="2835" w:type="dxa"/>
            <w:vAlign w:val="center"/>
          </w:tcPr>
          <w:p w14:paraId="1FA39E28" w14:textId="77777777" w:rsidR="00FD59FB" w:rsidRPr="00FD59FB" w:rsidRDefault="00FD59FB" w:rsidP="00FD59FB">
            <w:pPr>
              <w:rPr>
                <w:b/>
                <w:bCs/>
                <w:sz w:val="20"/>
                <w:szCs w:val="20"/>
              </w:rPr>
            </w:pPr>
            <w:r w:rsidRPr="00FD59FB">
              <w:rPr>
                <w:b/>
                <w:bCs/>
                <w:sz w:val="20"/>
                <w:szCs w:val="20"/>
              </w:rPr>
              <w:t>Банковская гарантия на возврат авансового платежа</w:t>
            </w:r>
          </w:p>
        </w:tc>
        <w:tc>
          <w:tcPr>
            <w:tcW w:w="6804" w:type="dxa"/>
            <w:vAlign w:val="center"/>
          </w:tcPr>
          <w:p w14:paraId="62F737C6" w14:textId="77777777" w:rsidR="00FD59FB" w:rsidRPr="00FD59FB" w:rsidRDefault="00FD59FB" w:rsidP="00FD59FB">
            <w:pPr>
              <w:rPr>
                <w:snapToGrid w:val="0"/>
                <w:sz w:val="20"/>
                <w:szCs w:val="20"/>
              </w:rPr>
            </w:pPr>
            <w:r w:rsidRPr="00FD59FB">
              <w:rPr>
                <w:snapToGrid w:val="0"/>
                <w:sz w:val="20"/>
                <w:szCs w:val="20"/>
              </w:rPr>
              <w:t>Установлено, в соответствии со статьей 4 Договора</w:t>
            </w:r>
          </w:p>
        </w:tc>
      </w:tr>
      <w:tr w:rsidR="00FD59FB" w:rsidRPr="00FD59FB" w14:paraId="27CD199D" w14:textId="77777777" w:rsidTr="001E069B">
        <w:trPr>
          <w:trHeight w:val="95"/>
        </w:trPr>
        <w:tc>
          <w:tcPr>
            <w:tcW w:w="10348" w:type="dxa"/>
            <w:gridSpan w:val="3"/>
            <w:vAlign w:val="center"/>
          </w:tcPr>
          <w:p w14:paraId="0EAD4217" w14:textId="77777777" w:rsidR="00FD59FB" w:rsidRPr="00FD59FB" w:rsidRDefault="00FD59FB" w:rsidP="00FD59FB">
            <w:pPr>
              <w:jc w:val="center"/>
              <w:rPr>
                <w:b/>
                <w:bCs/>
                <w:sz w:val="20"/>
                <w:szCs w:val="20"/>
              </w:rPr>
            </w:pPr>
            <w:r w:rsidRPr="00FD59FB">
              <w:rPr>
                <w:b/>
                <w:bCs/>
                <w:sz w:val="20"/>
                <w:szCs w:val="20"/>
              </w:rPr>
              <w:t>Подготовка и подача заявок на участие в открытом запросе предложений</w:t>
            </w:r>
          </w:p>
        </w:tc>
      </w:tr>
      <w:tr w:rsidR="00FD59FB" w:rsidRPr="00FD59FB" w14:paraId="2342B1C4" w14:textId="77777777" w:rsidTr="001E069B">
        <w:tc>
          <w:tcPr>
            <w:tcW w:w="709" w:type="dxa"/>
            <w:vAlign w:val="center"/>
          </w:tcPr>
          <w:p w14:paraId="025C6ACA" w14:textId="77777777" w:rsidR="00FD59FB" w:rsidRPr="00FD59FB" w:rsidRDefault="00FD59FB" w:rsidP="00FD59FB">
            <w:pPr>
              <w:jc w:val="center"/>
              <w:rPr>
                <w:b/>
                <w:sz w:val="20"/>
                <w:szCs w:val="20"/>
              </w:rPr>
            </w:pPr>
            <w:r w:rsidRPr="00FD59FB">
              <w:rPr>
                <w:b/>
                <w:sz w:val="20"/>
                <w:szCs w:val="20"/>
              </w:rPr>
              <w:t>18</w:t>
            </w:r>
          </w:p>
        </w:tc>
        <w:tc>
          <w:tcPr>
            <w:tcW w:w="2835" w:type="dxa"/>
            <w:vAlign w:val="center"/>
          </w:tcPr>
          <w:p w14:paraId="2E797730" w14:textId="77777777" w:rsidR="00FD59FB" w:rsidRPr="00FD59FB" w:rsidRDefault="00FD59FB" w:rsidP="00FD59FB">
            <w:pPr>
              <w:rPr>
                <w:b/>
                <w:sz w:val="20"/>
                <w:szCs w:val="20"/>
              </w:rPr>
            </w:pPr>
            <w:r w:rsidRPr="00FD59FB">
              <w:rPr>
                <w:b/>
                <w:sz w:val="20"/>
                <w:szCs w:val="20"/>
              </w:rPr>
              <w:t xml:space="preserve">Перечень документов, представляемых участниками закупки: </w:t>
            </w:r>
          </w:p>
        </w:tc>
        <w:tc>
          <w:tcPr>
            <w:tcW w:w="6804" w:type="dxa"/>
          </w:tcPr>
          <w:p w14:paraId="04DE41F0" w14:textId="77777777" w:rsidR="00FD59FB" w:rsidRPr="00FD59FB" w:rsidRDefault="00FD59FB" w:rsidP="00FD59FB">
            <w:pPr>
              <w:widowControl w:val="0"/>
              <w:tabs>
                <w:tab w:val="left" w:pos="0"/>
              </w:tabs>
              <w:jc w:val="both"/>
              <w:rPr>
                <w:sz w:val="20"/>
                <w:szCs w:val="20"/>
              </w:rPr>
            </w:pPr>
            <w:r w:rsidRPr="00FD59FB">
              <w:rPr>
                <w:sz w:val="20"/>
                <w:szCs w:val="20"/>
              </w:rPr>
              <w:t>Конверт с заявкой на участие в открытом запросе предложений, должен содержать следующие документы:</w:t>
            </w:r>
          </w:p>
          <w:p w14:paraId="5D9441F8" w14:textId="77777777" w:rsidR="00FD59FB" w:rsidRPr="00FD59FB" w:rsidRDefault="00FD59FB" w:rsidP="00FD59FB">
            <w:pPr>
              <w:widowControl w:val="0"/>
              <w:tabs>
                <w:tab w:val="left" w:pos="0"/>
              </w:tabs>
              <w:jc w:val="both"/>
              <w:rPr>
                <w:sz w:val="20"/>
                <w:szCs w:val="20"/>
              </w:rPr>
            </w:pPr>
            <w:r w:rsidRPr="00FD59FB">
              <w:rPr>
                <w:sz w:val="20"/>
                <w:szCs w:val="20"/>
              </w:rPr>
              <w:t>1) Опись документов (Форма № 1);</w:t>
            </w:r>
          </w:p>
          <w:p w14:paraId="1BB3A043" w14:textId="77777777" w:rsidR="00FD59FB" w:rsidRPr="00FD59FB" w:rsidRDefault="00FD59FB" w:rsidP="00FD59FB">
            <w:pPr>
              <w:widowControl w:val="0"/>
              <w:tabs>
                <w:tab w:val="left" w:pos="0"/>
              </w:tabs>
              <w:jc w:val="both"/>
              <w:rPr>
                <w:sz w:val="20"/>
                <w:szCs w:val="20"/>
              </w:rPr>
            </w:pPr>
            <w:r w:rsidRPr="00FD59FB">
              <w:rPr>
                <w:sz w:val="20"/>
                <w:szCs w:val="20"/>
              </w:rPr>
              <w:t>2) Заявка на участие в открытом запросе предложений (Форма № 2);</w:t>
            </w:r>
          </w:p>
          <w:p w14:paraId="5517E3A9" w14:textId="77777777" w:rsidR="00FD59FB" w:rsidRPr="00FD59FB" w:rsidRDefault="00FD59FB" w:rsidP="00FD59FB">
            <w:pPr>
              <w:widowControl w:val="0"/>
              <w:tabs>
                <w:tab w:val="left" w:pos="0"/>
              </w:tabs>
              <w:jc w:val="both"/>
              <w:rPr>
                <w:sz w:val="20"/>
                <w:szCs w:val="20"/>
              </w:rPr>
            </w:pPr>
            <w:r w:rsidRPr="00FD59FB">
              <w:rPr>
                <w:sz w:val="20"/>
                <w:szCs w:val="20"/>
              </w:rPr>
              <w:t>3)</w:t>
            </w:r>
            <w:r w:rsidRPr="00FD59FB">
              <w:t xml:space="preserve"> </w:t>
            </w:r>
            <w:r w:rsidRPr="00FD59FB">
              <w:rPr>
                <w:sz w:val="20"/>
                <w:szCs w:val="20"/>
              </w:rPr>
              <w:t>Анкета участника закупки (Форма № 5);</w:t>
            </w:r>
          </w:p>
          <w:p w14:paraId="1085A283" w14:textId="77777777" w:rsidR="00FD59FB" w:rsidRPr="00FD59FB" w:rsidRDefault="00FD59FB" w:rsidP="00FD59FB">
            <w:pPr>
              <w:widowControl w:val="0"/>
              <w:tabs>
                <w:tab w:val="left" w:pos="0"/>
              </w:tabs>
              <w:jc w:val="both"/>
              <w:rPr>
                <w:sz w:val="20"/>
                <w:szCs w:val="20"/>
              </w:rPr>
            </w:pPr>
            <w:r w:rsidRPr="00FD59FB">
              <w:rPr>
                <w:sz w:val="20"/>
                <w:szCs w:val="20"/>
              </w:rPr>
              <w:t>4) Копия устава со всеми изменениями и/или дополнениями к нему, заверенная руководителем организации (уполномоченным лицом);</w:t>
            </w:r>
          </w:p>
          <w:p w14:paraId="71B84671" w14:textId="77777777" w:rsidR="00FD59FB" w:rsidRPr="00FD59FB" w:rsidRDefault="00FD59FB" w:rsidP="00FD59FB">
            <w:pPr>
              <w:widowControl w:val="0"/>
              <w:tabs>
                <w:tab w:val="left" w:pos="0"/>
              </w:tabs>
              <w:jc w:val="both"/>
              <w:rPr>
                <w:sz w:val="20"/>
                <w:szCs w:val="20"/>
              </w:rPr>
            </w:pPr>
            <w:r w:rsidRPr="00FD59FB">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FD59FB">
              <w:t xml:space="preserve"> </w:t>
            </w:r>
            <w:r w:rsidRPr="00FD59FB">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4573487F" w14:textId="77777777" w:rsidR="00FD59FB" w:rsidRPr="00FD59FB" w:rsidRDefault="00FD59FB" w:rsidP="00FD59FB">
            <w:pPr>
              <w:widowControl w:val="0"/>
              <w:tabs>
                <w:tab w:val="left" w:pos="0"/>
              </w:tabs>
              <w:jc w:val="both"/>
              <w:rPr>
                <w:sz w:val="20"/>
                <w:szCs w:val="20"/>
              </w:rPr>
            </w:pPr>
            <w:r w:rsidRPr="00FD59FB">
              <w:rPr>
                <w:sz w:val="20"/>
                <w:szCs w:val="20"/>
              </w:rPr>
              <w:t>6) Предложение об условиях исполнения договора (Форма № 3);</w:t>
            </w:r>
          </w:p>
          <w:p w14:paraId="72B11C41" w14:textId="77777777" w:rsidR="00FD59FB" w:rsidRPr="00FD59FB" w:rsidRDefault="00FD59FB" w:rsidP="00FD59FB">
            <w:pPr>
              <w:widowControl w:val="0"/>
              <w:tabs>
                <w:tab w:val="left" w:pos="0"/>
              </w:tabs>
              <w:jc w:val="both"/>
              <w:rPr>
                <w:sz w:val="20"/>
                <w:szCs w:val="20"/>
              </w:rPr>
            </w:pPr>
            <w:r w:rsidRPr="00FD59FB">
              <w:rPr>
                <w:sz w:val="20"/>
                <w:szCs w:val="20"/>
              </w:rPr>
              <w:t>7) Предложение участника по неценовым критериям оценки открытого запроса предложений закупки (Форма № 4):</w:t>
            </w:r>
          </w:p>
          <w:p w14:paraId="0F95EDF1" w14:textId="4530640C" w:rsidR="00FD59FB" w:rsidRPr="00FD59FB" w:rsidRDefault="00FD59FB" w:rsidP="00FD59FB">
            <w:pPr>
              <w:widowControl w:val="0"/>
              <w:tabs>
                <w:tab w:val="left" w:pos="0"/>
              </w:tabs>
              <w:jc w:val="both"/>
              <w:rPr>
                <w:sz w:val="20"/>
                <w:szCs w:val="20"/>
              </w:rPr>
            </w:pPr>
            <w:r w:rsidRPr="00FD59FB">
              <w:rPr>
                <w:sz w:val="20"/>
                <w:szCs w:val="20"/>
              </w:rPr>
              <w:t>- с приложением копий значимых страниц договоров/контрактов, технических заданий, актов выполненных работ,</w:t>
            </w:r>
            <w:r w:rsidRPr="00FD59FB">
              <w:t xml:space="preserve"> </w:t>
            </w:r>
            <w:r w:rsidRPr="00FD59FB">
              <w:rPr>
                <w:sz w:val="20"/>
                <w:szCs w:val="20"/>
              </w:rPr>
              <w:t xml:space="preserve">подтверждающих опыт выполнения работ по разработке проектной документации по электрохимической защите гидротехнических сооружений за последние 3 года до момента вскрытия конвертов с Заявками, стоимостью не менее </w:t>
            </w:r>
            <w:r w:rsidR="00E14FC1">
              <w:rPr>
                <w:sz w:val="20"/>
                <w:szCs w:val="20"/>
              </w:rPr>
              <w:t xml:space="preserve">        </w:t>
            </w:r>
            <w:r w:rsidRPr="00FD59FB">
              <w:rPr>
                <w:sz w:val="20"/>
                <w:szCs w:val="20"/>
              </w:rPr>
              <w:t xml:space="preserve">2 094 000,00 руб. каждый, заверенных руководителем организации (уполномоченным лицом) </w:t>
            </w:r>
            <w:r w:rsidRPr="00FD59FB">
              <w:rPr>
                <w:i/>
                <w:sz w:val="20"/>
                <w:szCs w:val="20"/>
              </w:rPr>
              <w:t>(является критерием оценки)</w:t>
            </w:r>
            <w:r w:rsidRPr="00FD59FB">
              <w:rPr>
                <w:sz w:val="20"/>
                <w:szCs w:val="20"/>
              </w:rPr>
              <w:t>;</w:t>
            </w:r>
          </w:p>
          <w:p w14:paraId="05D5E1A3" w14:textId="77777777" w:rsidR="00FD59FB" w:rsidRPr="00FD59FB" w:rsidRDefault="00FD59FB" w:rsidP="00FD59FB">
            <w:pPr>
              <w:widowControl w:val="0"/>
              <w:tabs>
                <w:tab w:val="left" w:pos="0"/>
              </w:tabs>
              <w:jc w:val="both"/>
              <w:rPr>
                <w:sz w:val="20"/>
                <w:szCs w:val="20"/>
              </w:rPr>
            </w:pPr>
            <w:r w:rsidRPr="00FD59FB">
              <w:rPr>
                <w:sz w:val="20"/>
                <w:szCs w:val="20"/>
              </w:rPr>
              <w:t>8)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793DEEB2" w14:textId="77777777" w:rsidR="00FD59FB" w:rsidRPr="00FD59FB" w:rsidRDefault="00FD59FB" w:rsidP="00FD59FB">
            <w:pPr>
              <w:widowControl w:val="0"/>
              <w:tabs>
                <w:tab w:val="left" w:pos="0"/>
              </w:tabs>
              <w:jc w:val="both"/>
              <w:rPr>
                <w:sz w:val="20"/>
                <w:szCs w:val="20"/>
              </w:rPr>
            </w:pPr>
            <w:r w:rsidRPr="00FD59FB">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w:t>
            </w:r>
            <w:r w:rsidRPr="00FD59FB">
              <w:rPr>
                <w:sz w:val="20"/>
                <w:szCs w:val="20"/>
              </w:rPr>
              <w:lastRenderedPageBreak/>
              <w:t>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57FB239D" w14:textId="77777777" w:rsidR="00FD59FB" w:rsidRPr="00FD59FB" w:rsidRDefault="00FD59FB" w:rsidP="00FD59FB">
            <w:pPr>
              <w:widowControl w:val="0"/>
              <w:tabs>
                <w:tab w:val="left" w:pos="0"/>
              </w:tabs>
              <w:jc w:val="both"/>
              <w:rPr>
                <w:sz w:val="20"/>
                <w:szCs w:val="20"/>
              </w:rPr>
            </w:pPr>
            <w:r w:rsidRPr="00FD59FB">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58922F1A" w14:textId="77777777" w:rsidR="00FD59FB" w:rsidRPr="00FD59FB" w:rsidRDefault="00FD59FB" w:rsidP="00FD59FB">
            <w:pPr>
              <w:widowControl w:val="0"/>
              <w:tabs>
                <w:tab w:val="left" w:pos="0"/>
              </w:tabs>
              <w:jc w:val="both"/>
              <w:rPr>
                <w:sz w:val="20"/>
                <w:szCs w:val="20"/>
              </w:rPr>
            </w:pPr>
            <w:r w:rsidRPr="00FD59FB">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7B25D5F4" w14:textId="77777777" w:rsidR="00FD59FB" w:rsidRPr="00FD59FB" w:rsidRDefault="00FD59FB" w:rsidP="00FD59FB">
            <w:pPr>
              <w:widowControl w:val="0"/>
              <w:tabs>
                <w:tab w:val="left" w:pos="0"/>
              </w:tabs>
              <w:jc w:val="both"/>
              <w:rPr>
                <w:sz w:val="20"/>
                <w:szCs w:val="20"/>
              </w:rPr>
            </w:pPr>
            <w:r w:rsidRPr="00FD59FB">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FD59FB">
              <w:t xml:space="preserve"> </w:t>
            </w:r>
            <w:r w:rsidRPr="00FD59FB">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758DE5DA" w14:textId="77777777" w:rsidR="00FD59FB" w:rsidRPr="00FD59FB" w:rsidRDefault="00FD59FB" w:rsidP="00FD59FB">
            <w:pPr>
              <w:widowControl w:val="0"/>
              <w:tabs>
                <w:tab w:val="left" w:pos="0"/>
              </w:tabs>
              <w:jc w:val="both"/>
              <w:rPr>
                <w:sz w:val="20"/>
                <w:szCs w:val="20"/>
              </w:rPr>
            </w:pPr>
            <w:r w:rsidRPr="00FD59FB">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5FB7D1E8" w14:textId="77777777" w:rsidR="00FD59FB" w:rsidRPr="00FD59FB" w:rsidRDefault="00FD59FB" w:rsidP="00FD59FB">
            <w:pPr>
              <w:widowControl w:val="0"/>
              <w:tabs>
                <w:tab w:val="left" w:pos="0"/>
              </w:tabs>
              <w:jc w:val="both"/>
              <w:rPr>
                <w:sz w:val="20"/>
                <w:szCs w:val="20"/>
              </w:rPr>
            </w:pPr>
            <w:r w:rsidRPr="00FD59FB">
              <w:rPr>
                <w:sz w:val="20"/>
                <w:szCs w:val="20"/>
              </w:rPr>
              <w:t>13) Копия свидетельства о постановке на налоговый учет, заверенная руководителем организации (уполномоченным лицом);</w:t>
            </w:r>
          </w:p>
          <w:p w14:paraId="29FC98E9" w14:textId="77777777" w:rsidR="00FD59FB" w:rsidRPr="00FD59FB" w:rsidRDefault="00FD59FB" w:rsidP="00FD59FB">
            <w:pPr>
              <w:widowControl w:val="0"/>
              <w:tabs>
                <w:tab w:val="left" w:pos="0"/>
              </w:tabs>
              <w:jc w:val="both"/>
              <w:rPr>
                <w:sz w:val="20"/>
                <w:szCs w:val="20"/>
              </w:rPr>
            </w:pPr>
            <w:r w:rsidRPr="00FD59FB">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5A82DE23" w14:textId="77777777" w:rsidR="00FD59FB" w:rsidRPr="00FD59FB" w:rsidRDefault="00FD59FB" w:rsidP="00FD59FB">
            <w:pPr>
              <w:widowControl w:val="0"/>
              <w:tabs>
                <w:tab w:val="left" w:pos="0"/>
              </w:tabs>
              <w:jc w:val="both"/>
              <w:rPr>
                <w:sz w:val="20"/>
                <w:szCs w:val="20"/>
              </w:rPr>
            </w:pPr>
            <w:r w:rsidRPr="00FD59FB">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6990C718" w14:textId="77777777" w:rsidR="00FD59FB" w:rsidRPr="00FD59FB" w:rsidRDefault="00FD59FB" w:rsidP="00FD59FB">
            <w:pPr>
              <w:widowControl w:val="0"/>
              <w:tabs>
                <w:tab w:val="left" w:pos="0"/>
              </w:tabs>
              <w:jc w:val="both"/>
              <w:rPr>
                <w:b/>
                <w:sz w:val="20"/>
                <w:szCs w:val="20"/>
              </w:rPr>
            </w:pPr>
            <w:r w:rsidRPr="00FD59FB">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232D083" w14:textId="77777777" w:rsidR="00FD59FB" w:rsidRPr="00FD59FB" w:rsidRDefault="00FD59FB" w:rsidP="00FD59FB">
            <w:pPr>
              <w:widowControl w:val="0"/>
              <w:tabs>
                <w:tab w:val="left" w:pos="0"/>
              </w:tabs>
              <w:jc w:val="both"/>
              <w:rPr>
                <w:sz w:val="20"/>
                <w:szCs w:val="20"/>
              </w:rPr>
            </w:pPr>
            <w:r w:rsidRPr="00FD59FB">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227627E7" w14:textId="77777777" w:rsidR="00FD59FB" w:rsidRPr="00FD59FB" w:rsidRDefault="00FD59FB" w:rsidP="00FD59FB">
            <w:pPr>
              <w:widowControl w:val="0"/>
              <w:tabs>
                <w:tab w:val="left" w:pos="0"/>
              </w:tabs>
              <w:jc w:val="both"/>
              <w:rPr>
                <w:sz w:val="20"/>
                <w:szCs w:val="20"/>
              </w:rPr>
            </w:pPr>
            <w:r w:rsidRPr="00FD59FB">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59B91" w14:textId="77777777" w:rsidR="00FD59FB" w:rsidRPr="00FD59FB" w:rsidRDefault="00FD59FB" w:rsidP="00FD59FB">
            <w:pPr>
              <w:widowControl w:val="0"/>
              <w:tabs>
                <w:tab w:val="left" w:pos="0"/>
              </w:tabs>
              <w:jc w:val="both"/>
              <w:rPr>
                <w:sz w:val="20"/>
                <w:szCs w:val="20"/>
              </w:rPr>
            </w:pPr>
            <w:r w:rsidRPr="00FD59FB">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688DCA90" w14:textId="77777777" w:rsidR="00FD59FB" w:rsidRPr="00FD59FB" w:rsidRDefault="00FD59FB" w:rsidP="00FD59FB">
            <w:pPr>
              <w:widowControl w:val="0"/>
              <w:tabs>
                <w:tab w:val="left" w:pos="0"/>
              </w:tabs>
              <w:jc w:val="both"/>
              <w:rPr>
                <w:sz w:val="20"/>
                <w:szCs w:val="20"/>
              </w:rPr>
            </w:pPr>
            <w:r w:rsidRPr="00FD59FB">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2A0DBB1" w14:textId="77777777" w:rsidR="00FD59FB" w:rsidRPr="00FD59FB" w:rsidRDefault="00FD59FB" w:rsidP="00FD59FB">
            <w:pPr>
              <w:widowControl w:val="0"/>
              <w:tabs>
                <w:tab w:val="left" w:pos="0"/>
              </w:tabs>
              <w:jc w:val="both"/>
              <w:rPr>
                <w:sz w:val="20"/>
                <w:szCs w:val="20"/>
              </w:rPr>
            </w:pPr>
            <w:r w:rsidRPr="00FD59FB">
              <w:rPr>
                <w:sz w:val="20"/>
                <w:szCs w:val="20"/>
              </w:rPr>
              <w:t xml:space="preserve">Членство в СРО не требуется в случаях, установленных в части 2.1 статьи </w:t>
            </w:r>
            <w:r w:rsidRPr="00FD59FB">
              <w:rPr>
                <w:sz w:val="20"/>
                <w:szCs w:val="20"/>
              </w:rPr>
              <w:lastRenderedPageBreak/>
              <w:t>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1018E5ED" w14:textId="77777777" w:rsidR="00FD59FB" w:rsidRPr="00FD59FB" w:rsidRDefault="00FD59FB" w:rsidP="00FD59FB">
            <w:pPr>
              <w:widowControl w:val="0"/>
              <w:tabs>
                <w:tab w:val="left" w:pos="0"/>
              </w:tabs>
              <w:jc w:val="both"/>
              <w:rPr>
                <w:sz w:val="20"/>
                <w:szCs w:val="20"/>
              </w:rPr>
            </w:pPr>
            <w:r w:rsidRPr="00FD59FB">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263979A9" w14:textId="77777777" w:rsidR="00FD59FB" w:rsidRPr="00FD59FB" w:rsidRDefault="00FD59FB" w:rsidP="00FD59FB">
            <w:pPr>
              <w:widowControl w:val="0"/>
              <w:tabs>
                <w:tab w:val="left" w:pos="0"/>
              </w:tabs>
              <w:jc w:val="both"/>
              <w:rPr>
                <w:sz w:val="20"/>
                <w:szCs w:val="20"/>
              </w:rPr>
            </w:pPr>
            <w:r w:rsidRPr="00FD59FB">
              <w:rPr>
                <w:sz w:val="20"/>
                <w:szCs w:val="20"/>
              </w:rPr>
              <w:t>16)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05FD0397" w14:textId="77777777" w:rsidR="00FD59FB" w:rsidRPr="00FD59FB" w:rsidRDefault="00FD59FB" w:rsidP="00FD59FB">
            <w:pPr>
              <w:widowControl w:val="0"/>
              <w:tabs>
                <w:tab w:val="left" w:pos="0"/>
              </w:tabs>
              <w:jc w:val="both"/>
              <w:rPr>
                <w:sz w:val="20"/>
                <w:szCs w:val="20"/>
              </w:rPr>
            </w:pPr>
            <w:r w:rsidRPr="00FD59FB">
              <w:rPr>
                <w:sz w:val="20"/>
                <w:szCs w:val="20"/>
              </w:rPr>
              <w:t>17)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567F7E5D" w14:textId="77777777" w:rsidR="00FD59FB" w:rsidRPr="00FD59FB" w:rsidRDefault="00FD59FB" w:rsidP="00FD59FB">
            <w:pPr>
              <w:widowControl w:val="0"/>
              <w:tabs>
                <w:tab w:val="left" w:pos="0"/>
              </w:tabs>
              <w:jc w:val="both"/>
              <w:rPr>
                <w:sz w:val="20"/>
                <w:szCs w:val="20"/>
              </w:rPr>
            </w:pPr>
            <w:r w:rsidRPr="00FD59FB">
              <w:rPr>
                <w:sz w:val="20"/>
                <w:szCs w:val="20"/>
              </w:rPr>
              <w:t>18) Смета, выполненная участником закупки, подтверждающая ценовое предложение;</w:t>
            </w:r>
          </w:p>
          <w:p w14:paraId="741F8CB3" w14:textId="77777777" w:rsidR="00FD59FB" w:rsidRPr="00FD59FB" w:rsidRDefault="00FD59FB" w:rsidP="00FD59FB">
            <w:pPr>
              <w:widowControl w:val="0"/>
              <w:tabs>
                <w:tab w:val="left" w:pos="0"/>
              </w:tabs>
              <w:jc w:val="both"/>
              <w:rPr>
                <w:sz w:val="20"/>
                <w:szCs w:val="20"/>
              </w:rPr>
            </w:pPr>
            <w:r w:rsidRPr="00FD59FB">
              <w:rPr>
                <w:sz w:val="20"/>
                <w:szCs w:val="20"/>
              </w:rPr>
              <w:t>19) Копия всей заявки на участие на электронном носителе;</w:t>
            </w:r>
          </w:p>
          <w:p w14:paraId="7965A3D6" w14:textId="77777777" w:rsidR="00FD59FB" w:rsidRPr="00FD59FB" w:rsidRDefault="00FD59FB" w:rsidP="00FD59FB">
            <w:pPr>
              <w:jc w:val="both"/>
              <w:rPr>
                <w:b/>
                <w:sz w:val="20"/>
                <w:szCs w:val="20"/>
              </w:rPr>
            </w:pPr>
            <w:r w:rsidRPr="00FD59FB">
              <w:rPr>
                <w:sz w:val="20"/>
                <w:szCs w:val="20"/>
              </w:rPr>
              <w:t>20) Другие документы, прилагаемые по усмотрению Участников закупки.</w:t>
            </w:r>
          </w:p>
          <w:p w14:paraId="4B4B4FD6" w14:textId="77777777" w:rsidR="00FD59FB" w:rsidRPr="00FD59FB" w:rsidRDefault="00FD59FB" w:rsidP="00FD59FB">
            <w:pPr>
              <w:widowControl w:val="0"/>
              <w:tabs>
                <w:tab w:val="left" w:pos="0"/>
              </w:tabs>
              <w:jc w:val="both"/>
              <w:rPr>
                <w:sz w:val="20"/>
                <w:szCs w:val="20"/>
              </w:rPr>
            </w:pPr>
            <w:r w:rsidRPr="00FD59FB">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FD59FB" w:rsidRPr="00FD59FB" w14:paraId="7EAB7B60" w14:textId="77777777" w:rsidTr="001E069B">
        <w:tc>
          <w:tcPr>
            <w:tcW w:w="709" w:type="dxa"/>
            <w:vAlign w:val="center"/>
          </w:tcPr>
          <w:p w14:paraId="50AA6AB1" w14:textId="77777777" w:rsidR="00FD59FB" w:rsidRPr="00FD59FB" w:rsidRDefault="00FD59FB" w:rsidP="00FD59FB">
            <w:pPr>
              <w:jc w:val="center"/>
              <w:rPr>
                <w:b/>
                <w:sz w:val="20"/>
                <w:szCs w:val="20"/>
              </w:rPr>
            </w:pPr>
            <w:r w:rsidRPr="00FD59FB">
              <w:rPr>
                <w:b/>
                <w:sz w:val="20"/>
                <w:szCs w:val="20"/>
              </w:rPr>
              <w:lastRenderedPageBreak/>
              <w:t>19</w:t>
            </w:r>
          </w:p>
        </w:tc>
        <w:tc>
          <w:tcPr>
            <w:tcW w:w="2835" w:type="dxa"/>
            <w:vAlign w:val="center"/>
          </w:tcPr>
          <w:p w14:paraId="34CBF4DF" w14:textId="77777777" w:rsidR="00FD59FB" w:rsidRPr="00FD59FB" w:rsidRDefault="00FD59FB" w:rsidP="00FD59FB">
            <w:pPr>
              <w:rPr>
                <w:b/>
                <w:sz w:val="20"/>
                <w:szCs w:val="20"/>
              </w:rPr>
            </w:pPr>
            <w:r w:rsidRPr="00FD59FB">
              <w:rPr>
                <w:b/>
                <w:sz w:val="20"/>
                <w:szCs w:val="20"/>
              </w:rPr>
              <w:t>Условия отказа в допуске к участию в открытом запросе предложений:</w:t>
            </w:r>
          </w:p>
        </w:tc>
        <w:tc>
          <w:tcPr>
            <w:tcW w:w="6804" w:type="dxa"/>
          </w:tcPr>
          <w:p w14:paraId="0F7DF06C" w14:textId="77777777" w:rsidR="00FD59FB" w:rsidRPr="00FD59FB" w:rsidRDefault="00FD59FB" w:rsidP="00FD59FB">
            <w:pPr>
              <w:widowControl w:val="0"/>
              <w:tabs>
                <w:tab w:val="left" w:pos="1670"/>
              </w:tabs>
              <w:autoSpaceDE w:val="0"/>
              <w:autoSpaceDN w:val="0"/>
              <w:jc w:val="both"/>
              <w:rPr>
                <w:sz w:val="20"/>
                <w:szCs w:val="20"/>
                <w:u w:val="single"/>
              </w:rPr>
            </w:pPr>
            <w:r w:rsidRPr="00FD59FB">
              <w:rPr>
                <w:sz w:val="20"/>
                <w:szCs w:val="20"/>
                <w:u w:val="single"/>
              </w:rPr>
              <w:t>Заявка претендента на участие в закупке может быть отклонена в</w:t>
            </w:r>
            <w:r w:rsidRPr="00FD59FB">
              <w:rPr>
                <w:spacing w:val="-9"/>
                <w:sz w:val="20"/>
                <w:szCs w:val="20"/>
                <w:u w:val="single"/>
              </w:rPr>
              <w:t xml:space="preserve"> </w:t>
            </w:r>
            <w:r w:rsidRPr="00FD59FB">
              <w:rPr>
                <w:sz w:val="20"/>
                <w:szCs w:val="20"/>
                <w:u w:val="single"/>
              </w:rPr>
              <w:t>случаях:</w:t>
            </w:r>
          </w:p>
          <w:p w14:paraId="6D7D17CE"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в подпункте 18 Информационной карты;</w:t>
            </w:r>
          </w:p>
          <w:p w14:paraId="730718FE"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несоответствия претендента требованиям к участникам закупки, установленным закупочной</w:t>
            </w:r>
            <w:r w:rsidRPr="00FD59FB">
              <w:rPr>
                <w:rFonts w:eastAsia="Calibri"/>
                <w:spacing w:val="1"/>
                <w:sz w:val="20"/>
                <w:szCs w:val="20"/>
                <w:lang w:eastAsia="en-US"/>
              </w:rPr>
              <w:t xml:space="preserve"> </w:t>
            </w:r>
            <w:r w:rsidRPr="00FD59FB">
              <w:rPr>
                <w:rFonts w:eastAsia="Calibri"/>
                <w:sz w:val="20"/>
                <w:szCs w:val="20"/>
                <w:lang w:eastAsia="en-US"/>
              </w:rPr>
              <w:t xml:space="preserve">документацией; </w:t>
            </w:r>
          </w:p>
          <w:p w14:paraId="7256BC7C"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0489D6C3"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не предоставления в составе заявки сметы,</w:t>
            </w:r>
            <w:r w:rsidRPr="00FD59FB">
              <w:t xml:space="preserve"> </w:t>
            </w:r>
            <w:r w:rsidRPr="00FD59FB">
              <w:rPr>
                <w:rFonts w:eastAsia="Calibri"/>
                <w:sz w:val="20"/>
                <w:szCs w:val="20"/>
                <w:lang w:eastAsia="en-US"/>
              </w:rPr>
              <w:t>подтверждающей ценовое предложение;</w:t>
            </w:r>
          </w:p>
          <w:p w14:paraId="3700B81A"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1A39F4E"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6D232F5A"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79DC7C7D"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sz w:val="20"/>
                <w:szCs w:val="20"/>
              </w:rPr>
              <w:t>предоставления ценового предложения по форме № 3 «Предложение об условиях исполнения договора», которое посчитано</w:t>
            </w:r>
            <w:r w:rsidRPr="00FD59FB">
              <w:t xml:space="preserve"> </w:t>
            </w:r>
            <w:r w:rsidRPr="00FD59FB">
              <w:rPr>
                <w:sz w:val="20"/>
                <w:szCs w:val="20"/>
              </w:rPr>
              <w:t xml:space="preserve">неверно (неправильно); </w:t>
            </w:r>
          </w:p>
          <w:p w14:paraId="1AA0BDB9"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239B34DB"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FD59FB">
              <w:rPr>
                <w:rFonts w:eastAsia="Calibri"/>
                <w:spacing w:val="2"/>
                <w:sz w:val="20"/>
                <w:szCs w:val="20"/>
                <w:lang w:eastAsia="en-US"/>
              </w:rPr>
              <w:t xml:space="preserve"> </w:t>
            </w:r>
            <w:r w:rsidRPr="00FD59FB">
              <w:rPr>
                <w:rFonts w:eastAsia="Calibri"/>
                <w:sz w:val="20"/>
                <w:szCs w:val="20"/>
                <w:lang w:eastAsia="en-US"/>
              </w:rPr>
              <w:t>услуг);</w:t>
            </w:r>
          </w:p>
          <w:p w14:paraId="14477673"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непредставления обеспечения заявки, в случае установления требования об обеспечении</w:t>
            </w:r>
            <w:r w:rsidRPr="00FD59FB">
              <w:rPr>
                <w:rFonts w:eastAsia="Calibri"/>
                <w:spacing w:val="-1"/>
                <w:sz w:val="20"/>
                <w:szCs w:val="20"/>
                <w:lang w:eastAsia="en-US"/>
              </w:rPr>
              <w:t xml:space="preserve"> </w:t>
            </w:r>
            <w:r w:rsidRPr="00FD59FB">
              <w:rPr>
                <w:rFonts w:eastAsia="Calibri"/>
                <w:sz w:val="20"/>
                <w:szCs w:val="20"/>
                <w:lang w:eastAsia="en-US"/>
              </w:rPr>
              <w:t>заявки;</w:t>
            </w:r>
          </w:p>
          <w:p w14:paraId="1497D8CC"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FD59FB">
              <w:rPr>
                <w:rFonts w:eastAsia="Calibri"/>
                <w:spacing w:val="-5"/>
                <w:sz w:val="20"/>
                <w:szCs w:val="20"/>
                <w:lang w:eastAsia="en-US"/>
              </w:rPr>
              <w:t xml:space="preserve"> </w:t>
            </w:r>
            <w:r w:rsidRPr="00FD59FB">
              <w:rPr>
                <w:rFonts w:eastAsia="Calibri"/>
                <w:sz w:val="20"/>
                <w:szCs w:val="20"/>
                <w:lang w:eastAsia="en-US"/>
              </w:rPr>
              <w:t>заявки;</w:t>
            </w:r>
          </w:p>
          <w:p w14:paraId="2064B45F"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FD59FB">
              <w:rPr>
                <w:rFonts w:eastAsia="Calibri"/>
                <w:spacing w:val="-5"/>
                <w:sz w:val="20"/>
                <w:szCs w:val="20"/>
                <w:lang w:eastAsia="en-US"/>
              </w:rPr>
              <w:t xml:space="preserve"> </w:t>
            </w:r>
            <w:r w:rsidRPr="00FD59FB">
              <w:rPr>
                <w:rFonts w:eastAsia="Calibri"/>
                <w:sz w:val="20"/>
                <w:szCs w:val="20"/>
                <w:lang w:eastAsia="en-US"/>
              </w:rPr>
              <w:t>закупке;</w:t>
            </w:r>
          </w:p>
          <w:p w14:paraId="52686512"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предоставление Претендентом более одной Заявки;</w:t>
            </w:r>
          </w:p>
          <w:p w14:paraId="09FA4519"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 xml:space="preserve">предоставление членом коллективного участника самостоятельной </w:t>
            </w:r>
            <w:r w:rsidRPr="00FD59FB">
              <w:rPr>
                <w:rFonts w:eastAsia="Calibri"/>
                <w:sz w:val="20"/>
                <w:szCs w:val="20"/>
                <w:lang w:eastAsia="en-US"/>
              </w:rPr>
              <w:lastRenderedPageBreak/>
              <w:t>заявки или нахождение в составе других коллективных участников;</w:t>
            </w:r>
          </w:p>
          <w:p w14:paraId="61399696"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FD59FB">
              <w:rPr>
                <w:rFonts w:eastAsia="Calibri"/>
                <w:spacing w:val="-3"/>
                <w:sz w:val="20"/>
                <w:szCs w:val="20"/>
                <w:lang w:eastAsia="en-US"/>
              </w:rPr>
              <w:t xml:space="preserve"> </w:t>
            </w:r>
            <w:r w:rsidRPr="00FD59FB">
              <w:rPr>
                <w:rFonts w:eastAsia="Calibri"/>
                <w:sz w:val="20"/>
                <w:szCs w:val="20"/>
                <w:lang w:eastAsia="en-US"/>
              </w:rPr>
              <w:t>количество;</w:t>
            </w:r>
          </w:p>
          <w:p w14:paraId="7952F5C5" w14:textId="77777777" w:rsidR="00FD59FB" w:rsidRPr="00FD59FB" w:rsidRDefault="00FD59FB" w:rsidP="00FD59FB">
            <w:pPr>
              <w:widowControl w:val="0"/>
              <w:numPr>
                <w:ilvl w:val="3"/>
                <w:numId w:val="20"/>
              </w:numPr>
              <w:tabs>
                <w:tab w:val="left" w:pos="426"/>
              </w:tabs>
              <w:autoSpaceDE w:val="0"/>
              <w:autoSpaceDN w:val="0"/>
              <w:ind w:left="0" w:firstLine="0"/>
              <w:jc w:val="both"/>
              <w:rPr>
                <w:rFonts w:eastAsia="Calibri"/>
                <w:sz w:val="20"/>
                <w:szCs w:val="20"/>
                <w:lang w:eastAsia="en-US"/>
              </w:rPr>
            </w:pPr>
            <w:r w:rsidRPr="00FD59FB">
              <w:rPr>
                <w:rFonts w:eastAsia="Calibri"/>
                <w:sz w:val="20"/>
                <w:szCs w:val="20"/>
                <w:lang w:eastAsia="en-US"/>
              </w:rPr>
              <w:t>наличия сведений об участнике</w:t>
            </w:r>
            <w:r w:rsidRPr="00FD59FB">
              <w:t xml:space="preserve"> </w:t>
            </w:r>
            <w:r w:rsidRPr="00FD59FB">
              <w:rPr>
                <w:rFonts w:eastAsia="Calibri"/>
                <w:sz w:val="20"/>
                <w:szCs w:val="20"/>
                <w:lang w:eastAsia="en-US"/>
              </w:rPr>
              <w:t>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tc>
      </w:tr>
      <w:tr w:rsidR="00FD59FB" w:rsidRPr="00FD59FB" w14:paraId="42C97289" w14:textId="77777777" w:rsidTr="001E069B">
        <w:trPr>
          <w:trHeight w:val="465"/>
        </w:trPr>
        <w:tc>
          <w:tcPr>
            <w:tcW w:w="709" w:type="dxa"/>
            <w:vAlign w:val="center"/>
          </w:tcPr>
          <w:p w14:paraId="13A918F9" w14:textId="77777777" w:rsidR="00FD59FB" w:rsidRPr="00FD59FB" w:rsidRDefault="00FD59FB" w:rsidP="00FD59FB">
            <w:pPr>
              <w:jc w:val="center"/>
              <w:rPr>
                <w:b/>
                <w:bCs/>
                <w:sz w:val="20"/>
                <w:szCs w:val="20"/>
              </w:rPr>
            </w:pPr>
            <w:r w:rsidRPr="00FD59FB">
              <w:rPr>
                <w:b/>
                <w:bCs/>
                <w:sz w:val="20"/>
                <w:szCs w:val="20"/>
              </w:rPr>
              <w:lastRenderedPageBreak/>
              <w:t>20</w:t>
            </w:r>
          </w:p>
        </w:tc>
        <w:tc>
          <w:tcPr>
            <w:tcW w:w="2835" w:type="dxa"/>
            <w:vAlign w:val="center"/>
          </w:tcPr>
          <w:p w14:paraId="592FCF1D" w14:textId="77777777" w:rsidR="00FD59FB" w:rsidRPr="00FD59FB" w:rsidRDefault="00FD59FB" w:rsidP="00FD59FB">
            <w:pPr>
              <w:rPr>
                <w:sz w:val="20"/>
                <w:szCs w:val="20"/>
              </w:rPr>
            </w:pPr>
            <w:r w:rsidRPr="00FD59FB">
              <w:rPr>
                <w:b/>
                <w:bCs/>
                <w:sz w:val="20"/>
                <w:szCs w:val="20"/>
              </w:rPr>
              <w:t>Валюта, в которой выражены цены заявки</w:t>
            </w:r>
            <w:r w:rsidRPr="00FD59FB">
              <w:rPr>
                <w:sz w:val="20"/>
                <w:szCs w:val="20"/>
              </w:rPr>
              <w:t>:</w:t>
            </w:r>
          </w:p>
        </w:tc>
        <w:tc>
          <w:tcPr>
            <w:tcW w:w="6804" w:type="dxa"/>
            <w:vAlign w:val="center"/>
          </w:tcPr>
          <w:p w14:paraId="1A297064" w14:textId="77777777" w:rsidR="00FD59FB" w:rsidRPr="00FD59FB" w:rsidRDefault="00FD59FB" w:rsidP="00FD59FB">
            <w:pPr>
              <w:rPr>
                <w:sz w:val="20"/>
                <w:szCs w:val="20"/>
              </w:rPr>
            </w:pPr>
            <w:r w:rsidRPr="00FD59FB">
              <w:rPr>
                <w:sz w:val="20"/>
                <w:szCs w:val="20"/>
              </w:rPr>
              <w:t>Российский рубль.</w:t>
            </w:r>
          </w:p>
        </w:tc>
      </w:tr>
      <w:tr w:rsidR="00FD59FB" w:rsidRPr="00FD59FB" w14:paraId="5619BA20" w14:textId="77777777" w:rsidTr="001E069B">
        <w:trPr>
          <w:trHeight w:val="363"/>
        </w:trPr>
        <w:tc>
          <w:tcPr>
            <w:tcW w:w="709" w:type="dxa"/>
            <w:vAlign w:val="center"/>
          </w:tcPr>
          <w:p w14:paraId="453BD32D" w14:textId="77777777" w:rsidR="00FD59FB" w:rsidRPr="00FD59FB" w:rsidRDefault="00FD59FB" w:rsidP="00FD59FB">
            <w:pPr>
              <w:jc w:val="center"/>
              <w:rPr>
                <w:b/>
                <w:bCs/>
                <w:sz w:val="20"/>
                <w:szCs w:val="20"/>
              </w:rPr>
            </w:pPr>
            <w:r w:rsidRPr="00FD59FB">
              <w:rPr>
                <w:b/>
                <w:bCs/>
                <w:sz w:val="20"/>
                <w:szCs w:val="20"/>
              </w:rPr>
              <w:t>21</w:t>
            </w:r>
          </w:p>
        </w:tc>
        <w:tc>
          <w:tcPr>
            <w:tcW w:w="2835" w:type="dxa"/>
            <w:vAlign w:val="center"/>
          </w:tcPr>
          <w:p w14:paraId="23214449" w14:textId="77777777" w:rsidR="00FD59FB" w:rsidRPr="00FD59FB" w:rsidRDefault="00FD59FB" w:rsidP="00FD59FB">
            <w:pPr>
              <w:rPr>
                <w:sz w:val="20"/>
                <w:szCs w:val="20"/>
              </w:rPr>
            </w:pPr>
            <w:r w:rsidRPr="00FD59FB">
              <w:rPr>
                <w:b/>
                <w:bCs/>
                <w:sz w:val="20"/>
                <w:szCs w:val="20"/>
              </w:rPr>
              <w:t>Язык заявки:</w:t>
            </w:r>
          </w:p>
        </w:tc>
        <w:tc>
          <w:tcPr>
            <w:tcW w:w="6804" w:type="dxa"/>
            <w:vAlign w:val="center"/>
          </w:tcPr>
          <w:p w14:paraId="4E455D51" w14:textId="77777777" w:rsidR="00FD59FB" w:rsidRPr="00FD59FB" w:rsidRDefault="00FD59FB" w:rsidP="00FD59FB">
            <w:pPr>
              <w:rPr>
                <w:b/>
                <w:bCs/>
                <w:sz w:val="20"/>
                <w:szCs w:val="20"/>
              </w:rPr>
            </w:pPr>
            <w:r w:rsidRPr="00FD59FB">
              <w:rPr>
                <w:sz w:val="20"/>
                <w:szCs w:val="20"/>
              </w:rPr>
              <w:t>Русский.</w:t>
            </w:r>
          </w:p>
        </w:tc>
      </w:tr>
      <w:tr w:rsidR="00FD59FB" w:rsidRPr="00FD59FB" w14:paraId="62DC3E96" w14:textId="77777777" w:rsidTr="001E069B">
        <w:trPr>
          <w:trHeight w:val="163"/>
        </w:trPr>
        <w:tc>
          <w:tcPr>
            <w:tcW w:w="709" w:type="dxa"/>
            <w:vAlign w:val="center"/>
          </w:tcPr>
          <w:p w14:paraId="34064554" w14:textId="77777777" w:rsidR="00FD59FB" w:rsidRPr="00FD59FB" w:rsidRDefault="00FD59FB" w:rsidP="00FD59FB">
            <w:pPr>
              <w:jc w:val="center"/>
              <w:rPr>
                <w:b/>
                <w:bCs/>
                <w:sz w:val="20"/>
                <w:szCs w:val="20"/>
              </w:rPr>
            </w:pPr>
            <w:r w:rsidRPr="00FD59FB">
              <w:rPr>
                <w:b/>
                <w:bCs/>
                <w:sz w:val="20"/>
                <w:szCs w:val="20"/>
              </w:rPr>
              <w:t>22</w:t>
            </w:r>
          </w:p>
        </w:tc>
        <w:tc>
          <w:tcPr>
            <w:tcW w:w="2835" w:type="dxa"/>
            <w:vAlign w:val="center"/>
          </w:tcPr>
          <w:p w14:paraId="6F9E69F9" w14:textId="77777777" w:rsidR="00FD59FB" w:rsidRPr="00FD59FB" w:rsidRDefault="00FD59FB" w:rsidP="00FD59FB">
            <w:pPr>
              <w:rPr>
                <w:sz w:val="20"/>
                <w:szCs w:val="20"/>
              </w:rPr>
            </w:pPr>
            <w:r w:rsidRPr="00FD59FB">
              <w:rPr>
                <w:b/>
                <w:bCs/>
                <w:sz w:val="20"/>
                <w:szCs w:val="20"/>
              </w:rPr>
              <w:t>Срок действия заявки на участие в открытом запросе предложений</w:t>
            </w:r>
            <w:r w:rsidRPr="00FD59FB">
              <w:rPr>
                <w:sz w:val="20"/>
                <w:szCs w:val="20"/>
              </w:rPr>
              <w:t>:</w:t>
            </w:r>
          </w:p>
        </w:tc>
        <w:tc>
          <w:tcPr>
            <w:tcW w:w="6804" w:type="dxa"/>
            <w:vAlign w:val="center"/>
          </w:tcPr>
          <w:p w14:paraId="2B547A15" w14:textId="77777777" w:rsidR="00FD59FB" w:rsidRPr="00FD59FB" w:rsidRDefault="00FD59FB" w:rsidP="00FD59FB">
            <w:pPr>
              <w:rPr>
                <w:sz w:val="20"/>
                <w:szCs w:val="20"/>
              </w:rPr>
            </w:pPr>
            <w:r w:rsidRPr="00FD59FB">
              <w:rPr>
                <w:sz w:val="20"/>
                <w:szCs w:val="20"/>
              </w:rPr>
              <w:t>В течение срока проведения процедуры открытого запроса предложений и до завершения указанной процедуры.</w:t>
            </w:r>
          </w:p>
        </w:tc>
      </w:tr>
      <w:bookmarkEnd w:id="11"/>
    </w:tbl>
    <w:p w14:paraId="72BD7E04" w14:textId="77777777" w:rsidR="006D4725" w:rsidRPr="00DF52A4" w:rsidRDefault="006D4725"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6F8A1FF5" w14:textId="77777777" w:rsidR="002D79A9" w:rsidRPr="00DF52A4" w:rsidRDefault="002D79A9" w:rsidP="002D79A9">
      <w:pPr>
        <w:widowControl w:val="0"/>
        <w:shd w:val="clear" w:color="auto" w:fill="FFFFFF"/>
        <w:ind w:left="3540"/>
        <w:jc w:val="right"/>
        <w:rPr>
          <w:b/>
          <w:i/>
          <w:sz w:val="20"/>
          <w:szCs w:val="20"/>
        </w:rPr>
      </w:pPr>
    </w:p>
    <w:p w14:paraId="20F8F484" w14:textId="17B23A7C" w:rsidR="00595CB2" w:rsidRDefault="00595CB2" w:rsidP="00BD0C75">
      <w:pPr>
        <w:widowControl w:val="0"/>
        <w:shd w:val="clear" w:color="auto" w:fill="FFFFFF"/>
        <w:ind w:left="3544" w:hanging="4"/>
        <w:jc w:val="both"/>
        <w:rPr>
          <w:sz w:val="20"/>
          <w:szCs w:val="20"/>
        </w:rPr>
      </w:pPr>
    </w:p>
    <w:p w14:paraId="2B7A6F81" w14:textId="13147425" w:rsidR="008B1935" w:rsidRDefault="008B1935" w:rsidP="00BD0C75">
      <w:pPr>
        <w:widowControl w:val="0"/>
        <w:shd w:val="clear" w:color="auto" w:fill="FFFFFF"/>
        <w:ind w:left="3544" w:hanging="4"/>
        <w:jc w:val="both"/>
        <w:rPr>
          <w:sz w:val="20"/>
          <w:szCs w:val="20"/>
        </w:rPr>
      </w:pPr>
    </w:p>
    <w:p w14:paraId="12B85F79" w14:textId="463368FE" w:rsidR="008B1935" w:rsidRDefault="008B1935" w:rsidP="00BD0C75">
      <w:pPr>
        <w:widowControl w:val="0"/>
        <w:shd w:val="clear" w:color="auto" w:fill="FFFFFF"/>
        <w:ind w:left="3544" w:hanging="4"/>
        <w:jc w:val="both"/>
        <w:rPr>
          <w:sz w:val="20"/>
          <w:szCs w:val="20"/>
        </w:rPr>
      </w:pPr>
    </w:p>
    <w:p w14:paraId="3D4FAF6A" w14:textId="350958DD" w:rsidR="008B1935" w:rsidRDefault="008B1935" w:rsidP="00BD0C75">
      <w:pPr>
        <w:widowControl w:val="0"/>
        <w:shd w:val="clear" w:color="auto" w:fill="FFFFFF"/>
        <w:ind w:left="3544" w:hanging="4"/>
        <w:jc w:val="both"/>
        <w:rPr>
          <w:sz w:val="20"/>
          <w:szCs w:val="20"/>
        </w:rPr>
      </w:pPr>
    </w:p>
    <w:p w14:paraId="42A2EA94" w14:textId="7F0E16DD" w:rsidR="008B1935" w:rsidRDefault="008B1935" w:rsidP="00BD0C75">
      <w:pPr>
        <w:widowControl w:val="0"/>
        <w:shd w:val="clear" w:color="auto" w:fill="FFFFFF"/>
        <w:ind w:left="3544" w:hanging="4"/>
        <w:jc w:val="both"/>
        <w:rPr>
          <w:sz w:val="20"/>
          <w:szCs w:val="20"/>
        </w:rPr>
      </w:pPr>
    </w:p>
    <w:p w14:paraId="5A901A17" w14:textId="71147853" w:rsidR="008B1935" w:rsidRDefault="008B1935" w:rsidP="00BD0C75">
      <w:pPr>
        <w:widowControl w:val="0"/>
        <w:shd w:val="clear" w:color="auto" w:fill="FFFFFF"/>
        <w:ind w:left="3544" w:hanging="4"/>
        <w:jc w:val="both"/>
        <w:rPr>
          <w:sz w:val="20"/>
          <w:szCs w:val="20"/>
        </w:rPr>
      </w:pPr>
    </w:p>
    <w:p w14:paraId="3958FA92" w14:textId="39DF41F6" w:rsidR="00FD405D" w:rsidRDefault="00FD405D" w:rsidP="00BD0C75">
      <w:pPr>
        <w:widowControl w:val="0"/>
        <w:shd w:val="clear" w:color="auto" w:fill="FFFFFF"/>
        <w:ind w:left="3544" w:hanging="4"/>
        <w:jc w:val="both"/>
        <w:rPr>
          <w:sz w:val="20"/>
          <w:szCs w:val="20"/>
        </w:rPr>
      </w:pPr>
    </w:p>
    <w:p w14:paraId="44F2424C" w14:textId="1CE645D6" w:rsidR="00FD405D" w:rsidRDefault="00FD405D" w:rsidP="00BD0C75">
      <w:pPr>
        <w:widowControl w:val="0"/>
        <w:shd w:val="clear" w:color="auto" w:fill="FFFFFF"/>
        <w:ind w:left="3544" w:hanging="4"/>
        <w:jc w:val="both"/>
        <w:rPr>
          <w:sz w:val="20"/>
          <w:szCs w:val="20"/>
        </w:rPr>
      </w:pPr>
    </w:p>
    <w:p w14:paraId="4911EF9E" w14:textId="5022682C" w:rsidR="00FD405D" w:rsidRDefault="00FD405D" w:rsidP="00BD0C75">
      <w:pPr>
        <w:widowControl w:val="0"/>
        <w:shd w:val="clear" w:color="auto" w:fill="FFFFFF"/>
        <w:ind w:left="3544" w:hanging="4"/>
        <w:jc w:val="both"/>
        <w:rPr>
          <w:sz w:val="20"/>
          <w:szCs w:val="20"/>
        </w:rPr>
      </w:pPr>
    </w:p>
    <w:p w14:paraId="53034FC7" w14:textId="41185F6F" w:rsidR="00FD405D" w:rsidRDefault="00FD405D" w:rsidP="00BD0C75">
      <w:pPr>
        <w:widowControl w:val="0"/>
        <w:shd w:val="clear" w:color="auto" w:fill="FFFFFF"/>
        <w:ind w:left="3544" w:hanging="4"/>
        <w:jc w:val="both"/>
        <w:rPr>
          <w:sz w:val="20"/>
          <w:szCs w:val="20"/>
        </w:rPr>
      </w:pPr>
    </w:p>
    <w:p w14:paraId="5F11EC81" w14:textId="4DAB0022" w:rsidR="00FD405D" w:rsidRDefault="00FD405D" w:rsidP="00BD0C75">
      <w:pPr>
        <w:widowControl w:val="0"/>
        <w:shd w:val="clear" w:color="auto" w:fill="FFFFFF"/>
        <w:ind w:left="3544" w:hanging="4"/>
        <w:jc w:val="both"/>
        <w:rPr>
          <w:sz w:val="20"/>
          <w:szCs w:val="20"/>
        </w:rPr>
      </w:pPr>
    </w:p>
    <w:p w14:paraId="3430E814" w14:textId="534404EE" w:rsidR="00FD405D" w:rsidRDefault="00FD405D" w:rsidP="00BD0C75">
      <w:pPr>
        <w:widowControl w:val="0"/>
        <w:shd w:val="clear" w:color="auto" w:fill="FFFFFF"/>
        <w:ind w:left="3544" w:hanging="4"/>
        <w:jc w:val="both"/>
        <w:rPr>
          <w:sz w:val="20"/>
          <w:szCs w:val="20"/>
        </w:rPr>
      </w:pPr>
    </w:p>
    <w:p w14:paraId="737E0B1B" w14:textId="457CF32F" w:rsidR="00FD405D" w:rsidRDefault="00FD405D" w:rsidP="00BD0C75">
      <w:pPr>
        <w:widowControl w:val="0"/>
        <w:shd w:val="clear" w:color="auto" w:fill="FFFFFF"/>
        <w:ind w:left="3544" w:hanging="4"/>
        <w:jc w:val="both"/>
        <w:rPr>
          <w:sz w:val="20"/>
          <w:szCs w:val="20"/>
        </w:rPr>
      </w:pPr>
    </w:p>
    <w:p w14:paraId="658A2CF6" w14:textId="00EBBFE0" w:rsidR="00FD405D" w:rsidRDefault="00FD405D" w:rsidP="00BD0C75">
      <w:pPr>
        <w:widowControl w:val="0"/>
        <w:shd w:val="clear" w:color="auto" w:fill="FFFFFF"/>
        <w:ind w:left="3544" w:hanging="4"/>
        <w:jc w:val="both"/>
        <w:rPr>
          <w:sz w:val="20"/>
          <w:szCs w:val="20"/>
        </w:rPr>
      </w:pPr>
    </w:p>
    <w:p w14:paraId="6F2C9411" w14:textId="1C394A03" w:rsidR="00FD405D" w:rsidRDefault="00FD405D" w:rsidP="00BD0C75">
      <w:pPr>
        <w:widowControl w:val="0"/>
        <w:shd w:val="clear" w:color="auto" w:fill="FFFFFF"/>
        <w:ind w:left="3544" w:hanging="4"/>
        <w:jc w:val="both"/>
        <w:rPr>
          <w:sz w:val="20"/>
          <w:szCs w:val="20"/>
        </w:rPr>
      </w:pPr>
    </w:p>
    <w:p w14:paraId="5CD92171" w14:textId="10E4C96A" w:rsidR="00FD405D" w:rsidRDefault="00FD405D" w:rsidP="00BD0C75">
      <w:pPr>
        <w:widowControl w:val="0"/>
        <w:shd w:val="clear" w:color="auto" w:fill="FFFFFF"/>
        <w:ind w:left="3544" w:hanging="4"/>
        <w:jc w:val="both"/>
        <w:rPr>
          <w:sz w:val="20"/>
          <w:szCs w:val="20"/>
        </w:rPr>
      </w:pPr>
    </w:p>
    <w:p w14:paraId="340FA76C" w14:textId="5796B1C0" w:rsidR="00FD405D" w:rsidRDefault="00FD405D" w:rsidP="00BD0C75">
      <w:pPr>
        <w:widowControl w:val="0"/>
        <w:shd w:val="clear" w:color="auto" w:fill="FFFFFF"/>
        <w:ind w:left="3544" w:hanging="4"/>
        <w:jc w:val="both"/>
        <w:rPr>
          <w:sz w:val="20"/>
          <w:szCs w:val="20"/>
        </w:rPr>
      </w:pPr>
    </w:p>
    <w:p w14:paraId="4B2DF295" w14:textId="3CC0242F" w:rsidR="00FD405D" w:rsidRDefault="00FD405D" w:rsidP="00BD0C75">
      <w:pPr>
        <w:widowControl w:val="0"/>
        <w:shd w:val="clear" w:color="auto" w:fill="FFFFFF"/>
        <w:ind w:left="3544" w:hanging="4"/>
        <w:jc w:val="both"/>
        <w:rPr>
          <w:sz w:val="20"/>
          <w:szCs w:val="20"/>
        </w:rPr>
      </w:pPr>
    </w:p>
    <w:p w14:paraId="3238E1B0" w14:textId="4B36E2C5" w:rsidR="00FD405D" w:rsidRDefault="00FD405D" w:rsidP="00BD0C75">
      <w:pPr>
        <w:widowControl w:val="0"/>
        <w:shd w:val="clear" w:color="auto" w:fill="FFFFFF"/>
        <w:ind w:left="3544" w:hanging="4"/>
        <w:jc w:val="both"/>
        <w:rPr>
          <w:sz w:val="20"/>
          <w:szCs w:val="20"/>
        </w:rPr>
      </w:pPr>
    </w:p>
    <w:p w14:paraId="13A6847F" w14:textId="7635C94F" w:rsidR="00FD405D" w:rsidRDefault="00FD405D" w:rsidP="00BD0C75">
      <w:pPr>
        <w:widowControl w:val="0"/>
        <w:shd w:val="clear" w:color="auto" w:fill="FFFFFF"/>
        <w:ind w:left="3544" w:hanging="4"/>
        <w:jc w:val="both"/>
        <w:rPr>
          <w:sz w:val="20"/>
          <w:szCs w:val="20"/>
        </w:rPr>
      </w:pPr>
    </w:p>
    <w:p w14:paraId="0878DF5A" w14:textId="201D38B8" w:rsidR="00FD405D" w:rsidRDefault="00FD405D" w:rsidP="00BD0C75">
      <w:pPr>
        <w:widowControl w:val="0"/>
        <w:shd w:val="clear" w:color="auto" w:fill="FFFFFF"/>
        <w:ind w:left="3544" w:hanging="4"/>
        <w:jc w:val="both"/>
        <w:rPr>
          <w:sz w:val="20"/>
          <w:szCs w:val="20"/>
        </w:rPr>
      </w:pPr>
    </w:p>
    <w:p w14:paraId="1C15A717" w14:textId="05B7D255" w:rsidR="00FD405D" w:rsidRDefault="00FD405D" w:rsidP="00BD0C75">
      <w:pPr>
        <w:widowControl w:val="0"/>
        <w:shd w:val="clear" w:color="auto" w:fill="FFFFFF"/>
        <w:ind w:left="3544" w:hanging="4"/>
        <w:jc w:val="both"/>
        <w:rPr>
          <w:sz w:val="20"/>
          <w:szCs w:val="20"/>
        </w:rPr>
      </w:pPr>
    </w:p>
    <w:p w14:paraId="780CCA76" w14:textId="1DC00AEE" w:rsidR="00FD405D" w:rsidRDefault="00FD405D" w:rsidP="00BD0C75">
      <w:pPr>
        <w:widowControl w:val="0"/>
        <w:shd w:val="clear" w:color="auto" w:fill="FFFFFF"/>
        <w:ind w:left="3544" w:hanging="4"/>
        <w:jc w:val="both"/>
        <w:rPr>
          <w:sz w:val="20"/>
          <w:szCs w:val="20"/>
        </w:rPr>
      </w:pPr>
    </w:p>
    <w:p w14:paraId="6B6FFBE3" w14:textId="421F32D8" w:rsidR="00FD405D" w:rsidRDefault="00FD405D" w:rsidP="00BD0C75">
      <w:pPr>
        <w:widowControl w:val="0"/>
        <w:shd w:val="clear" w:color="auto" w:fill="FFFFFF"/>
        <w:ind w:left="3544" w:hanging="4"/>
        <w:jc w:val="both"/>
        <w:rPr>
          <w:sz w:val="20"/>
          <w:szCs w:val="20"/>
        </w:rPr>
      </w:pPr>
    </w:p>
    <w:p w14:paraId="41EE5A37" w14:textId="7007D056" w:rsidR="00FD405D" w:rsidRDefault="00FD405D" w:rsidP="00BD0C75">
      <w:pPr>
        <w:widowControl w:val="0"/>
        <w:shd w:val="clear" w:color="auto" w:fill="FFFFFF"/>
        <w:ind w:left="3544" w:hanging="4"/>
        <w:jc w:val="both"/>
        <w:rPr>
          <w:sz w:val="20"/>
          <w:szCs w:val="20"/>
        </w:rPr>
      </w:pPr>
    </w:p>
    <w:p w14:paraId="76D063B5" w14:textId="338E0952" w:rsidR="00FD405D" w:rsidRDefault="00FD405D" w:rsidP="00BD0C75">
      <w:pPr>
        <w:widowControl w:val="0"/>
        <w:shd w:val="clear" w:color="auto" w:fill="FFFFFF"/>
        <w:ind w:left="3544" w:hanging="4"/>
        <w:jc w:val="both"/>
        <w:rPr>
          <w:sz w:val="20"/>
          <w:szCs w:val="20"/>
        </w:rPr>
      </w:pPr>
    </w:p>
    <w:p w14:paraId="6B085E49" w14:textId="3B160C02" w:rsidR="00FD405D" w:rsidRDefault="00FD405D" w:rsidP="00BD0C75">
      <w:pPr>
        <w:widowControl w:val="0"/>
        <w:shd w:val="clear" w:color="auto" w:fill="FFFFFF"/>
        <w:ind w:left="3544" w:hanging="4"/>
        <w:jc w:val="both"/>
        <w:rPr>
          <w:sz w:val="20"/>
          <w:szCs w:val="20"/>
        </w:rPr>
      </w:pPr>
    </w:p>
    <w:p w14:paraId="57D77B5F" w14:textId="00A4D2C4" w:rsidR="00FD405D" w:rsidRDefault="00FD405D" w:rsidP="00BD0C75">
      <w:pPr>
        <w:widowControl w:val="0"/>
        <w:shd w:val="clear" w:color="auto" w:fill="FFFFFF"/>
        <w:ind w:left="3544" w:hanging="4"/>
        <w:jc w:val="both"/>
        <w:rPr>
          <w:sz w:val="20"/>
          <w:szCs w:val="20"/>
        </w:rPr>
      </w:pPr>
    </w:p>
    <w:p w14:paraId="4E366838" w14:textId="1848FCF8" w:rsidR="00FD405D" w:rsidRDefault="00FD405D" w:rsidP="00BD0C75">
      <w:pPr>
        <w:widowControl w:val="0"/>
        <w:shd w:val="clear" w:color="auto" w:fill="FFFFFF"/>
        <w:ind w:left="3544" w:hanging="4"/>
        <w:jc w:val="both"/>
        <w:rPr>
          <w:sz w:val="20"/>
          <w:szCs w:val="20"/>
        </w:rPr>
      </w:pPr>
    </w:p>
    <w:p w14:paraId="431D861E" w14:textId="5EAF0670" w:rsidR="00FD405D" w:rsidRDefault="00FD405D" w:rsidP="00BD0C75">
      <w:pPr>
        <w:widowControl w:val="0"/>
        <w:shd w:val="clear" w:color="auto" w:fill="FFFFFF"/>
        <w:ind w:left="3544" w:hanging="4"/>
        <w:jc w:val="both"/>
        <w:rPr>
          <w:sz w:val="20"/>
          <w:szCs w:val="20"/>
        </w:rPr>
      </w:pPr>
    </w:p>
    <w:p w14:paraId="7B96D2D9" w14:textId="6423B8B4" w:rsidR="00FD405D" w:rsidRDefault="00FD405D" w:rsidP="00BD0C75">
      <w:pPr>
        <w:widowControl w:val="0"/>
        <w:shd w:val="clear" w:color="auto" w:fill="FFFFFF"/>
        <w:ind w:left="3544" w:hanging="4"/>
        <w:jc w:val="both"/>
        <w:rPr>
          <w:sz w:val="20"/>
          <w:szCs w:val="20"/>
        </w:rPr>
      </w:pPr>
    </w:p>
    <w:p w14:paraId="4971C48E" w14:textId="2C8E5C65" w:rsidR="00FD405D" w:rsidRDefault="00FD405D" w:rsidP="00BD0C75">
      <w:pPr>
        <w:widowControl w:val="0"/>
        <w:shd w:val="clear" w:color="auto" w:fill="FFFFFF"/>
        <w:ind w:left="3544" w:hanging="4"/>
        <w:jc w:val="both"/>
        <w:rPr>
          <w:sz w:val="20"/>
          <w:szCs w:val="20"/>
        </w:rPr>
      </w:pPr>
    </w:p>
    <w:p w14:paraId="6C7B5C3D" w14:textId="538E9049" w:rsidR="00FD405D" w:rsidRDefault="00FD405D" w:rsidP="00BD0C75">
      <w:pPr>
        <w:widowControl w:val="0"/>
        <w:shd w:val="clear" w:color="auto" w:fill="FFFFFF"/>
        <w:ind w:left="3544" w:hanging="4"/>
        <w:jc w:val="both"/>
        <w:rPr>
          <w:sz w:val="20"/>
          <w:szCs w:val="20"/>
        </w:rPr>
      </w:pPr>
    </w:p>
    <w:p w14:paraId="1F4231BD" w14:textId="497AE4BE" w:rsidR="00FD405D" w:rsidRDefault="00FD405D" w:rsidP="00BD0C75">
      <w:pPr>
        <w:widowControl w:val="0"/>
        <w:shd w:val="clear" w:color="auto" w:fill="FFFFFF"/>
        <w:ind w:left="3544" w:hanging="4"/>
        <w:jc w:val="both"/>
        <w:rPr>
          <w:sz w:val="20"/>
          <w:szCs w:val="20"/>
        </w:rPr>
      </w:pPr>
    </w:p>
    <w:p w14:paraId="0AA63900" w14:textId="25E55EA9" w:rsidR="00FD405D" w:rsidRDefault="00FD405D" w:rsidP="00BD0C75">
      <w:pPr>
        <w:widowControl w:val="0"/>
        <w:shd w:val="clear" w:color="auto" w:fill="FFFFFF"/>
        <w:ind w:left="3544" w:hanging="4"/>
        <w:jc w:val="both"/>
        <w:rPr>
          <w:sz w:val="20"/>
          <w:szCs w:val="20"/>
        </w:rPr>
      </w:pPr>
    </w:p>
    <w:p w14:paraId="6B6D52EE" w14:textId="5C1376FC" w:rsidR="00FD405D" w:rsidRDefault="00FD405D" w:rsidP="00BD0C75">
      <w:pPr>
        <w:widowControl w:val="0"/>
        <w:shd w:val="clear" w:color="auto" w:fill="FFFFFF"/>
        <w:ind w:left="3544" w:hanging="4"/>
        <w:jc w:val="both"/>
        <w:rPr>
          <w:sz w:val="20"/>
          <w:szCs w:val="20"/>
        </w:rPr>
      </w:pPr>
    </w:p>
    <w:p w14:paraId="71C88B91" w14:textId="359F3AB4" w:rsidR="00FD405D" w:rsidRDefault="00FD405D" w:rsidP="00BD0C75">
      <w:pPr>
        <w:widowControl w:val="0"/>
        <w:shd w:val="clear" w:color="auto" w:fill="FFFFFF"/>
        <w:ind w:left="3544" w:hanging="4"/>
        <w:jc w:val="both"/>
        <w:rPr>
          <w:sz w:val="20"/>
          <w:szCs w:val="20"/>
        </w:rPr>
      </w:pPr>
    </w:p>
    <w:p w14:paraId="389BDD23" w14:textId="4E7F6812" w:rsidR="00FD405D" w:rsidRDefault="00FD405D" w:rsidP="00BD0C75">
      <w:pPr>
        <w:widowControl w:val="0"/>
        <w:shd w:val="clear" w:color="auto" w:fill="FFFFFF"/>
        <w:ind w:left="3544" w:hanging="4"/>
        <w:jc w:val="both"/>
        <w:rPr>
          <w:sz w:val="20"/>
          <w:szCs w:val="20"/>
        </w:rPr>
      </w:pPr>
    </w:p>
    <w:p w14:paraId="08C86B03" w14:textId="0BBDF7DB" w:rsidR="00FD405D" w:rsidRDefault="00FD405D" w:rsidP="00BD0C75">
      <w:pPr>
        <w:widowControl w:val="0"/>
        <w:shd w:val="clear" w:color="auto" w:fill="FFFFFF"/>
        <w:ind w:left="3544" w:hanging="4"/>
        <w:jc w:val="both"/>
        <w:rPr>
          <w:sz w:val="20"/>
          <w:szCs w:val="20"/>
        </w:rPr>
      </w:pPr>
    </w:p>
    <w:p w14:paraId="0C324A54" w14:textId="77777777" w:rsidR="00FD405D" w:rsidRDefault="00FD405D" w:rsidP="00BD0C75">
      <w:pPr>
        <w:widowControl w:val="0"/>
        <w:shd w:val="clear" w:color="auto" w:fill="FFFFFF"/>
        <w:ind w:left="3544" w:hanging="4"/>
        <w:jc w:val="both"/>
        <w:rPr>
          <w:sz w:val="20"/>
          <w:szCs w:val="20"/>
        </w:rPr>
      </w:pPr>
    </w:p>
    <w:p w14:paraId="3F7BD763" w14:textId="0D02D572" w:rsidR="008B1935" w:rsidRDefault="008B1935" w:rsidP="00BD0C75">
      <w:pPr>
        <w:widowControl w:val="0"/>
        <w:shd w:val="clear" w:color="auto" w:fill="FFFFFF"/>
        <w:ind w:left="3544" w:hanging="4"/>
        <w:jc w:val="both"/>
        <w:rPr>
          <w:sz w:val="20"/>
          <w:szCs w:val="20"/>
        </w:rPr>
      </w:pPr>
    </w:p>
    <w:p w14:paraId="03B091AC" w14:textId="77777777" w:rsidR="00CA258B" w:rsidRDefault="00CA258B" w:rsidP="00602665">
      <w:pPr>
        <w:widowControl w:val="0"/>
        <w:shd w:val="clear" w:color="auto" w:fill="FFFFFF"/>
        <w:rPr>
          <w:b/>
          <w:i/>
          <w:sz w:val="20"/>
          <w:szCs w:val="20"/>
        </w:rPr>
      </w:pPr>
    </w:p>
    <w:p w14:paraId="48E57E8D" w14:textId="005A3CA1" w:rsidR="00DF52A4" w:rsidRDefault="00DF52A4" w:rsidP="00FD405D">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r w:rsidR="00FD405D" w:rsidRPr="00FD59FB">
        <w:rPr>
          <w:b/>
          <w:i/>
          <w:sz w:val="20"/>
          <w:szCs w:val="20"/>
        </w:rPr>
        <w:t>«Выполнение работ по разработке раздела проектной документации «Электрохимическая защита гидротехнических сооружений» объекта «Нефтяной терминал «Порт бухта Север», 2 и 3 этапы»</w:t>
      </w:r>
    </w:p>
    <w:p w14:paraId="780EADF6" w14:textId="77777777" w:rsidR="00CA258B" w:rsidRPr="0050729E" w:rsidRDefault="00CA258B" w:rsidP="0050729E">
      <w:pPr>
        <w:jc w:val="center"/>
        <w:rPr>
          <w:b/>
          <w:i/>
          <w:sz w:val="20"/>
          <w:szCs w:val="20"/>
        </w:rPr>
      </w:pPr>
    </w:p>
    <w:p w14:paraId="2628A755" w14:textId="77777777" w:rsidR="00D76060" w:rsidRDefault="00D76060" w:rsidP="00FD405D">
      <w:pPr>
        <w:rPr>
          <w:b/>
          <w:i/>
          <w:sz w:val="20"/>
          <w:szCs w:val="20"/>
        </w:rPr>
      </w:pPr>
    </w:p>
    <w:p w14:paraId="00A82C38" w14:textId="78A21C54" w:rsidR="00CA258B" w:rsidRDefault="00CA258B" w:rsidP="00F44990">
      <w:pPr>
        <w:jc w:val="right"/>
        <w:rPr>
          <w:b/>
          <w:i/>
          <w:sz w:val="20"/>
          <w:szCs w:val="20"/>
        </w:rPr>
      </w:pPr>
    </w:p>
    <w:p w14:paraId="30E35737" w14:textId="77777777" w:rsidR="00FD405D" w:rsidRPr="00FD405D" w:rsidRDefault="00FD405D" w:rsidP="00FD405D">
      <w:pPr>
        <w:jc w:val="center"/>
        <w:rPr>
          <w:b/>
          <w:iCs/>
          <w:sz w:val="20"/>
          <w:szCs w:val="20"/>
        </w:rPr>
      </w:pPr>
      <w:r w:rsidRPr="00FD405D">
        <w:rPr>
          <w:b/>
          <w:iCs/>
          <w:sz w:val="20"/>
          <w:szCs w:val="20"/>
        </w:rPr>
        <w:t>ЗАДАНИЕ</w:t>
      </w:r>
    </w:p>
    <w:p w14:paraId="1C95B332" w14:textId="24615AB8" w:rsidR="00FD405D" w:rsidRPr="00FD405D" w:rsidRDefault="00FD405D" w:rsidP="00FD405D">
      <w:pPr>
        <w:jc w:val="center"/>
        <w:rPr>
          <w:b/>
          <w:iCs/>
          <w:sz w:val="20"/>
          <w:szCs w:val="20"/>
        </w:rPr>
      </w:pPr>
      <w:r w:rsidRPr="00FD405D">
        <w:rPr>
          <w:b/>
          <w:iCs/>
          <w:sz w:val="20"/>
          <w:szCs w:val="20"/>
        </w:rPr>
        <w:t>на разработку раздела проектной документации</w:t>
      </w:r>
    </w:p>
    <w:p w14:paraId="36085351" w14:textId="45E1FF10" w:rsidR="00FD405D" w:rsidRPr="00FD405D" w:rsidRDefault="00FD405D" w:rsidP="00FD405D">
      <w:pPr>
        <w:jc w:val="center"/>
        <w:rPr>
          <w:b/>
          <w:iCs/>
          <w:sz w:val="20"/>
          <w:szCs w:val="20"/>
        </w:rPr>
      </w:pPr>
      <w:r w:rsidRPr="00FD405D">
        <w:rPr>
          <w:b/>
          <w:iCs/>
          <w:sz w:val="20"/>
          <w:szCs w:val="20"/>
        </w:rPr>
        <w:t>«Электрохимическая защита гидротехнических сооружений»</w:t>
      </w:r>
    </w:p>
    <w:p w14:paraId="7E25B441" w14:textId="78710F35" w:rsidR="008B1935" w:rsidRPr="00FD405D" w:rsidRDefault="00FD405D" w:rsidP="00FD405D">
      <w:pPr>
        <w:jc w:val="center"/>
        <w:rPr>
          <w:b/>
          <w:iCs/>
          <w:sz w:val="20"/>
          <w:szCs w:val="20"/>
        </w:rPr>
      </w:pPr>
      <w:r w:rsidRPr="00FD405D">
        <w:rPr>
          <w:b/>
          <w:iCs/>
          <w:sz w:val="20"/>
          <w:szCs w:val="20"/>
        </w:rPr>
        <w:t>объекта «Нефтяной терминал «Порт бухта Север», 2 и 3 этапы»</w:t>
      </w:r>
    </w:p>
    <w:p w14:paraId="2C84496B" w14:textId="77777777" w:rsidR="00FD405D" w:rsidRPr="00FD405D" w:rsidRDefault="00FD405D" w:rsidP="00FD405D">
      <w:pPr>
        <w:jc w:val="both"/>
        <w:rPr>
          <w:bCs/>
          <w:iCs/>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26"/>
        <w:gridCol w:w="6662"/>
      </w:tblGrid>
      <w:tr w:rsidR="00FD405D" w:rsidRPr="00FD405D" w14:paraId="77148D9B" w14:textId="77777777" w:rsidTr="001E069B">
        <w:trPr>
          <w:trHeight w:val="558"/>
        </w:trPr>
        <w:tc>
          <w:tcPr>
            <w:tcW w:w="426" w:type="dxa"/>
            <w:shd w:val="clear" w:color="auto" w:fill="auto"/>
            <w:vAlign w:val="center"/>
          </w:tcPr>
          <w:p w14:paraId="2AA7935E"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79CD4CA5" w14:textId="77777777" w:rsidR="00FD405D" w:rsidRPr="00FD405D" w:rsidRDefault="00FD405D" w:rsidP="00FD405D">
            <w:pPr>
              <w:keepNext/>
              <w:spacing w:before="60" w:after="60" w:line="264" w:lineRule="auto"/>
              <w:jc w:val="center"/>
              <w:outlineLvl w:val="0"/>
              <w:rPr>
                <w:snapToGrid w:val="0"/>
                <w:sz w:val="20"/>
                <w:szCs w:val="20"/>
              </w:rPr>
            </w:pPr>
            <w:r w:rsidRPr="00FD405D">
              <w:rPr>
                <w:snapToGrid w:val="0"/>
                <w:sz w:val="20"/>
                <w:szCs w:val="20"/>
              </w:rPr>
              <w:t>Основание для проектирования</w:t>
            </w:r>
          </w:p>
        </w:tc>
        <w:tc>
          <w:tcPr>
            <w:tcW w:w="6662" w:type="dxa"/>
            <w:shd w:val="clear" w:color="auto" w:fill="auto"/>
            <w:vAlign w:val="center"/>
          </w:tcPr>
          <w:p w14:paraId="54024B6E" w14:textId="3443A7E7" w:rsidR="00FD405D" w:rsidRPr="00FD405D" w:rsidRDefault="00FD405D" w:rsidP="00FD405D">
            <w:pPr>
              <w:spacing w:before="60" w:after="60" w:line="264" w:lineRule="auto"/>
              <w:contextualSpacing/>
              <w:rPr>
                <w:bCs/>
                <w:color w:val="000000"/>
                <w:sz w:val="20"/>
                <w:szCs w:val="20"/>
              </w:rPr>
            </w:pPr>
            <w:r w:rsidRPr="00FD405D">
              <w:rPr>
                <w:bCs/>
                <w:color w:val="000000"/>
                <w:sz w:val="20"/>
                <w:szCs w:val="20"/>
              </w:rPr>
              <w:t>Договор №7112921/0076Д от</w:t>
            </w:r>
            <w:r>
              <w:rPr>
                <w:bCs/>
                <w:color w:val="000000"/>
                <w:sz w:val="20"/>
                <w:szCs w:val="20"/>
              </w:rPr>
              <w:t xml:space="preserve"> </w:t>
            </w:r>
            <w:r w:rsidRPr="00FD405D">
              <w:rPr>
                <w:bCs/>
                <w:color w:val="000000"/>
                <w:sz w:val="20"/>
                <w:szCs w:val="20"/>
              </w:rPr>
              <w:t>15.02.2021 АО «ЛЕНМОРНИИПРОЕКТ» с ООО «Восток Ойл»</w:t>
            </w:r>
          </w:p>
        </w:tc>
      </w:tr>
      <w:tr w:rsidR="00FD405D" w:rsidRPr="00FD405D" w14:paraId="385C556B" w14:textId="77777777" w:rsidTr="001E069B">
        <w:tc>
          <w:tcPr>
            <w:tcW w:w="426" w:type="dxa"/>
            <w:shd w:val="clear" w:color="auto" w:fill="auto"/>
            <w:vAlign w:val="center"/>
          </w:tcPr>
          <w:p w14:paraId="6A895A8F"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3264057A" w14:textId="77777777" w:rsidR="00FD405D" w:rsidRPr="00FD405D" w:rsidRDefault="00FD405D" w:rsidP="00FD405D">
            <w:pPr>
              <w:keepNext/>
              <w:spacing w:before="60" w:after="60" w:line="264" w:lineRule="auto"/>
              <w:jc w:val="center"/>
              <w:outlineLvl w:val="0"/>
              <w:rPr>
                <w:snapToGrid w:val="0"/>
                <w:sz w:val="20"/>
                <w:szCs w:val="20"/>
              </w:rPr>
            </w:pPr>
            <w:r w:rsidRPr="00FD405D">
              <w:rPr>
                <w:snapToGrid w:val="0"/>
                <w:sz w:val="20"/>
                <w:szCs w:val="20"/>
              </w:rPr>
              <w:t>Генеральный Заказчик</w:t>
            </w:r>
          </w:p>
        </w:tc>
        <w:tc>
          <w:tcPr>
            <w:tcW w:w="6662" w:type="dxa"/>
            <w:shd w:val="clear" w:color="auto" w:fill="auto"/>
            <w:vAlign w:val="center"/>
          </w:tcPr>
          <w:p w14:paraId="4232F7E1" w14:textId="77777777" w:rsidR="00FD405D" w:rsidRPr="00FD405D" w:rsidRDefault="00FD405D" w:rsidP="00FD405D">
            <w:pPr>
              <w:spacing w:line="264" w:lineRule="auto"/>
              <w:jc w:val="both"/>
              <w:rPr>
                <w:sz w:val="20"/>
                <w:szCs w:val="20"/>
              </w:rPr>
            </w:pPr>
            <w:r w:rsidRPr="00FD405D">
              <w:rPr>
                <w:bCs/>
                <w:color w:val="000000"/>
                <w:sz w:val="20"/>
                <w:szCs w:val="20"/>
              </w:rPr>
              <w:t>ООО «Восток Ойл»</w:t>
            </w:r>
          </w:p>
        </w:tc>
      </w:tr>
      <w:tr w:rsidR="00FD405D" w:rsidRPr="00FD405D" w14:paraId="1F8354ED" w14:textId="77777777" w:rsidTr="001E069B">
        <w:tc>
          <w:tcPr>
            <w:tcW w:w="426" w:type="dxa"/>
            <w:shd w:val="clear" w:color="auto" w:fill="auto"/>
            <w:vAlign w:val="center"/>
          </w:tcPr>
          <w:p w14:paraId="4945CC2D"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15B6C02E" w14:textId="77777777" w:rsidR="00FD405D" w:rsidRPr="00FD405D" w:rsidRDefault="00FD405D" w:rsidP="00FD405D">
            <w:pPr>
              <w:keepNext/>
              <w:spacing w:before="60" w:after="60" w:line="264" w:lineRule="auto"/>
              <w:jc w:val="center"/>
              <w:outlineLvl w:val="0"/>
              <w:rPr>
                <w:snapToGrid w:val="0"/>
                <w:sz w:val="20"/>
                <w:szCs w:val="20"/>
              </w:rPr>
            </w:pPr>
            <w:r w:rsidRPr="00FD405D">
              <w:rPr>
                <w:snapToGrid w:val="0"/>
                <w:sz w:val="20"/>
                <w:szCs w:val="20"/>
              </w:rPr>
              <w:t>Генеральная проектная организация (далее – Заказчик)</w:t>
            </w:r>
          </w:p>
        </w:tc>
        <w:tc>
          <w:tcPr>
            <w:tcW w:w="6662" w:type="dxa"/>
            <w:shd w:val="clear" w:color="auto" w:fill="auto"/>
            <w:vAlign w:val="center"/>
          </w:tcPr>
          <w:p w14:paraId="1121A512" w14:textId="228D09E2" w:rsidR="00FD405D" w:rsidRPr="00FD405D" w:rsidRDefault="00FD405D" w:rsidP="00FD405D">
            <w:pPr>
              <w:widowControl w:val="0"/>
              <w:tabs>
                <w:tab w:val="num" w:pos="1352"/>
                <w:tab w:val="num" w:pos="6880"/>
              </w:tabs>
              <w:suppressAutoHyphens/>
              <w:spacing w:line="264" w:lineRule="auto"/>
              <w:jc w:val="both"/>
              <w:rPr>
                <w:color w:val="000000"/>
                <w:sz w:val="20"/>
                <w:szCs w:val="20"/>
              </w:rPr>
            </w:pPr>
            <w:r w:rsidRPr="00FD405D">
              <w:rPr>
                <w:snapToGrid w:val="0"/>
                <w:sz w:val="20"/>
                <w:szCs w:val="20"/>
              </w:rPr>
              <w:t>АО «</w:t>
            </w:r>
            <w:r w:rsidRPr="00FD405D">
              <w:rPr>
                <w:iCs/>
                <w:snapToGrid w:val="0"/>
                <w:sz w:val="20"/>
                <w:szCs w:val="20"/>
              </w:rPr>
              <w:t>ЛЕНМОРНИИПРОЕКТ</w:t>
            </w:r>
            <w:r w:rsidRPr="00FD405D">
              <w:rPr>
                <w:bCs/>
                <w:color w:val="000000"/>
                <w:sz w:val="20"/>
                <w:szCs w:val="20"/>
              </w:rPr>
              <w:t>»</w:t>
            </w:r>
            <w:r w:rsidRPr="00FD405D">
              <w:rPr>
                <w:i/>
                <w:iCs/>
                <w:snapToGrid w:val="0"/>
                <w:sz w:val="20"/>
                <w:szCs w:val="20"/>
              </w:rPr>
              <w:t xml:space="preserve">, </w:t>
            </w:r>
            <w:r w:rsidRPr="00FD405D">
              <w:rPr>
                <w:color w:val="000000"/>
                <w:sz w:val="20"/>
                <w:szCs w:val="20"/>
              </w:rPr>
              <w:t>198035, Санкт-Петербург, Межевой канал, д. 3, корпус 2</w:t>
            </w:r>
          </w:p>
          <w:p w14:paraId="52C660FB" w14:textId="77777777" w:rsidR="00FD405D" w:rsidRPr="00FD405D" w:rsidRDefault="00FD405D" w:rsidP="00FD405D">
            <w:pPr>
              <w:overflowPunct w:val="0"/>
              <w:autoSpaceDE w:val="0"/>
              <w:autoSpaceDN w:val="0"/>
              <w:adjustRightInd w:val="0"/>
              <w:spacing w:before="60" w:after="60" w:line="264" w:lineRule="auto"/>
              <w:jc w:val="both"/>
              <w:textAlignment w:val="baseline"/>
              <w:rPr>
                <w:bCs/>
                <w:color w:val="000000"/>
                <w:sz w:val="20"/>
                <w:szCs w:val="20"/>
                <w:lang w:val="en-US"/>
              </w:rPr>
            </w:pPr>
            <w:r w:rsidRPr="00FD405D">
              <w:rPr>
                <w:sz w:val="20"/>
                <w:szCs w:val="20"/>
                <w:lang w:val="en-US"/>
              </w:rPr>
              <w:t xml:space="preserve">e-mail: </w:t>
            </w:r>
            <w:hyperlink r:id="rId17" w:history="1">
              <w:r w:rsidRPr="00FD405D">
                <w:rPr>
                  <w:color w:val="0000FF"/>
                  <w:sz w:val="20"/>
                  <w:szCs w:val="20"/>
                  <w:u w:val="single"/>
                  <w:lang w:val="en-US"/>
                </w:rPr>
                <w:t>lenmor@lenmor.ru</w:t>
              </w:r>
            </w:hyperlink>
          </w:p>
        </w:tc>
      </w:tr>
      <w:tr w:rsidR="00FD405D" w:rsidRPr="00FD405D" w14:paraId="6CBA3643" w14:textId="77777777" w:rsidTr="001E069B">
        <w:tc>
          <w:tcPr>
            <w:tcW w:w="426" w:type="dxa"/>
            <w:shd w:val="clear" w:color="auto" w:fill="auto"/>
            <w:vAlign w:val="center"/>
          </w:tcPr>
          <w:p w14:paraId="0C5DD67A" w14:textId="77777777" w:rsidR="00FD405D" w:rsidRPr="00FD405D" w:rsidRDefault="00FD405D" w:rsidP="00994A45">
            <w:pPr>
              <w:numPr>
                <w:ilvl w:val="0"/>
                <w:numId w:val="26"/>
              </w:numPr>
              <w:spacing w:before="60" w:after="60" w:line="264" w:lineRule="auto"/>
              <w:ind w:left="0" w:firstLine="0"/>
              <w:contextualSpacing/>
              <w:rPr>
                <w:sz w:val="20"/>
                <w:szCs w:val="20"/>
                <w:lang w:val="en-US"/>
              </w:rPr>
            </w:pPr>
          </w:p>
        </w:tc>
        <w:tc>
          <w:tcPr>
            <w:tcW w:w="3226" w:type="dxa"/>
            <w:shd w:val="clear" w:color="auto" w:fill="auto"/>
            <w:vAlign w:val="center"/>
          </w:tcPr>
          <w:p w14:paraId="06F9B9A6" w14:textId="77777777" w:rsidR="00FD405D" w:rsidRPr="00FD405D" w:rsidRDefault="00FD405D" w:rsidP="00FD405D">
            <w:pPr>
              <w:keepNext/>
              <w:spacing w:before="60" w:after="60" w:line="264" w:lineRule="auto"/>
              <w:jc w:val="center"/>
              <w:outlineLvl w:val="0"/>
              <w:rPr>
                <w:snapToGrid w:val="0"/>
                <w:sz w:val="20"/>
                <w:szCs w:val="20"/>
              </w:rPr>
            </w:pPr>
            <w:r w:rsidRPr="00FD405D">
              <w:rPr>
                <w:snapToGrid w:val="0"/>
                <w:sz w:val="20"/>
                <w:szCs w:val="20"/>
              </w:rPr>
              <w:t>Вид строительства</w:t>
            </w:r>
          </w:p>
        </w:tc>
        <w:tc>
          <w:tcPr>
            <w:tcW w:w="6662" w:type="dxa"/>
            <w:shd w:val="clear" w:color="auto" w:fill="auto"/>
            <w:vAlign w:val="center"/>
          </w:tcPr>
          <w:p w14:paraId="3553D90A" w14:textId="77777777" w:rsidR="00FD405D" w:rsidRPr="00FD405D" w:rsidRDefault="00FD405D" w:rsidP="00FD405D">
            <w:pPr>
              <w:overflowPunct w:val="0"/>
              <w:autoSpaceDE w:val="0"/>
              <w:autoSpaceDN w:val="0"/>
              <w:adjustRightInd w:val="0"/>
              <w:spacing w:before="60" w:after="60" w:line="264" w:lineRule="auto"/>
              <w:jc w:val="both"/>
              <w:textAlignment w:val="baseline"/>
              <w:rPr>
                <w:i/>
                <w:iCs/>
                <w:snapToGrid w:val="0"/>
                <w:sz w:val="20"/>
                <w:szCs w:val="20"/>
                <w:lang w:val="en-US"/>
              </w:rPr>
            </w:pPr>
            <w:r w:rsidRPr="00FD405D">
              <w:rPr>
                <w:sz w:val="20"/>
                <w:szCs w:val="20"/>
              </w:rPr>
              <w:t>Новое строительство</w:t>
            </w:r>
          </w:p>
        </w:tc>
      </w:tr>
      <w:tr w:rsidR="00FD405D" w:rsidRPr="00FD405D" w14:paraId="3E8B40CA" w14:textId="77777777" w:rsidTr="001E069B">
        <w:tc>
          <w:tcPr>
            <w:tcW w:w="426" w:type="dxa"/>
            <w:shd w:val="clear" w:color="auto" w:fill="auto"/>
            <w:vAlign w:val="center"/>
          </w:tcPr>
          <w:p w14:paraId="3EC09C2E" w14:textId="77777777" w:rsidR="00FD405D" w:rsidRPr="00FD405D" w:rsidRDefault="00FD405D" w:rsidP="00994A45">
            <w:pPr>
              <w:numPr>
                <w:ilvl w:val="0"/>
                <w:numId w:val="26"/>
              </w:numPr>
              <w:spacing w:before="60" w:after="60" w:line="264" w:lineRule="auto"/>
              <w:ind w:left="0" w:firstLine="0"/>
              <w:contextualSpacing/>
              <w:rPr>
                <w:sz w:val="20"/>
                <w:szCs w:val="20"/>
                <w:lang w:val="en-US"/>
              </w:rPr>
            </w:pPr>
          </w:p>
        </w:tc>
        <w:tc>
          <w:tcPr>
            <w:tcW w:w="3226" w:type="dxa"/>
            <w:shd w:val="clear" w:color="auto" w:fill="auto"/>
            <w:vAlign w:val="center"/>
          </w:tcPr>
          <w:p w14:paraId="7E3463A7" w14:textId="77777777" w:rsidR="00FD405D" w:rsidRPr="00FD405D" w:rsidRDefault="00FD405D" w:rsidP="00FD405D">
            <w:pPr>
              <w:spacing w:before="60" w:after="60" w:line="264" w:lineRule="auto"/>
              <w:jc w:val="center"/>
              <w:rPr>
                <w:sz w:val="20"/>
                <w:szCs w:val="20"/>
              </w:rPr>
            </w:pPr>
            <w:r w:rsidRPr="00FD405D">
              <w:rPr>
                <w:sz w:val="20"/>
                <w:szCs w:val="20"/>
              </w:rPr>
              <w:t xml:space="preserve">Подрядчик </w:t>
            </w:r>
          </w:p>
        </w:tc>
        <w:tc>
          <w:tcPr>
            <w:tcW w:w="6662" w:type="dxa"/>
            <w:shd w:val="clear" w:color="auto" w:fill="auto"/>
            <w:vAlign w:val="center"/>
          </w:tcPr>
          <w:p w14:paraId="3AE000CB" w14:textId="77777777" w:rsidR="00FD405D" w:rsidRPr="00FD405D" w:rsidRDefault="00FD405D" w:rsidP="00FD405D">
            <w:pPr>
              <w:spacing w:before="60" w:after="60" w:line="264" w:lineRule="auto"/>
              <w:jc w:val="both"/>
              <w:rPr>
                <w:bCs/>
                <w:i/>
                <w:iCs/>
                <w:color w:val="000000"/>
                <w:sz w:val="20"/>
                <w:szCs w:val="20"/>
              </w:rPr>
            </w:pPr>
            <w:r w:rsidRPr="00FD405D">
              <w:rPr>
                <w:bCs/>
                <w:i/>
                <w:iCs/>
                <w:color w:val="FF0000"/>
                <w:sz w:val="20"/>
                <w:szCs w:val="20"/>
              </w:rPr>
              <w:t>Определяется по результатам процедуры закупки</w:t>
            </w:r>
          </w:p>
        </w:tc>
      </w:tr>
      <w:tr w:rsidR="00FD405D" w:rsidRPr="00FD405D" w14:paraId="1E94806B" w14:textId="77777777" w:rsidTr="001E069B">
        <w:tc>
          <w:tcPr>
            <w:tcW w:w="426" w:type="dxa"/>
            <w:shd w:val="clear" w:color="auto" w:fill="auto"/>
            <w:vAlign w:val="center"/>
          </w:tcPr>
          <w:p w14:paraId="7F416570"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0ADD74A6" w14:textId="77777777" w:rsidR="00FD405D" w:rsidRPr="00FD405D" w:rsidRDefault="00FD405D" w:rsidP="00FD405D">
            <w:pPr>
              <w:spacing w:before="60" w:after="60" w:line="264" w:lineRule="auto"/>
              <w:jc w:val="center"/>
              <w:rPr>
                <w:sz w:val="20"/>
                <w:szCs w:val="20"/>
              </w:rPr>
            </w:pPr>
            <w:r w:rsidRPr="00FD405D">
              <w:rPr>
                <w:sz w:val="20"/>
                <w:szCs w:val="20"/>
              </w:rPr>
              <w:t>Стадия проектирования</w:t>
            </w:r>
          </w:p>
        </w:tc>
        <w:tc>
          <w:tcPr>
            <w:tcW w:w="6662" w:type="dxa"/>
            <w:shd w:val="clear" w:color="auto" w:fill="auto"/>
            <w:vAlign w:val="center"/>
          </w:tcPr>
          <w:p w14:paraId="6CD0BAA0" w14:textId="77777777" w:rsidR="00FD405D" w:rsidRPr="00FD405D" w:rsidRDefault="00FD405D" w:rsidP="00FD405D">
            <w:pPr>
              <w:spacing w:before="60" w:after="60" w:line="264" w:lineRule="auto"/>
              <w:jc w:val="both"/>
              <w:rPr>
                <w:bCs/>
                <w:color w:val="000000"/>
                <w:sz w:val="20"/>
                <w:szCs w:val="20"/>
              </w:rPr>
            </w:pPr>
            <w:r w:rsidRPr="00FD405D">
              <w:rPr>
                <w:bCs/>
                <w:color w:val="000000"/>
                <w:sz w:val="20"/>
                <w:szCs w:val="20"/>
              </w:rPr>
              <w:t>Проектная документация (далее – ПД)</w:t>
            </w:r>
          </w:p>
        </w:tc>
      </w:tr>
      <w:tr w:rsidR="00FD405D" w:rsidRPr="00FD405D" w14:paraId="52AAE79B" w14:textId="77777777" w:rsidTr="001E069B">
        <w:tc>
          <w:tcPr>
            <w:tcW w:w="426" w:type="dxa"/>
            <w:shd w:val="clear" w:color="auto" w:fill="auto"/>
            <w:vAlign w:val="center"/>
          </w:tcPr>
          <w:p w14:paraId="420F38C0"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5D00FA36" w14:textId="77777777" w:rsidR="00FD405D" w:rsidRPr="00FD405D" w:rsidRDefault="00FD405D" w:rsidP="00FD405D">
            <w:pPr>
              <w:spacing w:before="60" w:after="60" w:line="264" w:lineRule="auto"/>
              <w:jc w:val="center"/>
              <w:rPr>
                <w:sz w:val="20"/>
                <w:szCs w:val="20"/>
              </w:rPr>
            </w:pPr>
            <w:r w:rsidRPr="00FD405D">
              <w:rPr>
                <w:sz w:val="20"/>
                <w:szCs w:val="20"/>
              </w:rPr>
              <w:t>Местоположение объекта</w:t>
            </w:r>
          </w:p>
        </w:tc>
        <w:tc>
          <w:tcPr>
            <w:tcW w:w="6662" w:type="dxa"/>
            <w:shd w:val="clear" w:color="auto" w:fill="auto"/>
            <w:vAlign w:val="center"/>
          </w:tcPr>
          <w:p w14:paraId="098BC901" w14:textId="77777777" w:rsidR="00FD405D" w:rsidRPr="00FD405D" w:rsidRDefault="00FD405D" w:rsidP="00FD405D">
            <w:pPr>
              <w:spacing w:before="60" w:after="60" w:line="264" w:lineRule="auto"/>
              <w:jc w:val="both"/>
              <w:rPr>
                <w:sz w:val="20"/>
                <w:szCs w:val="20"/>
              </w:rPr>
            </w:pPr>
            <w:r w:rsidRPr="00FD405D">
              <w:rPr>
                <w:sz w:val="20"/>
                <w:szCs w:val="20"/>
              </w:rPr>
              <w:t>Российская Федерация, Красноярский край, Таймырский Долгано-Ненецкий муниципальный район, бухта Север</w:t>
            </w:r>
          </w:p>
        </w:tc>
      </w:tr>
      <w:tr w:rsidR="00FD405D" w:rsidRPr="00FD405D" w14:paraId="535F36DC" w14:textId="77777777" w:rsidTr="001E069B">
        <w:tc>
          <w:tcPr>
            <w:tcW w:w="426" w:type="dxa"/>
            <w:shd w:val="clear" w:color="auto" w:fill="auto"/>
            <w:vAlign w:val="center"/>
          </w:tcPr>
          <w:p w14:paraId="018400A6"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4019A3E4" w14:textId="77777777" w:rsidR="00FD405D" w:rsidRPr="00FD405D" w:rsidRDefault="00FD405D" w:rsidP="00FD405D">
            <w:pPr>
              <w:spacing w:before="60" w:after="60" w:line="264" w:lineRule="auto"/>
              <w:jc w:val="center"/>
              <w:rPr>
                <w:sz w:val="20"/>
                <w:szCs w:val="20"/>
              </w:rPr>
            </w:pPr>
            <w:r w:rsidRPr="00FD405D">
              <w:rPr>
                <w:sz w:val="20"/>
                <w:szCs w:val="20"/>
              </w:rPr>
              <w:t>Срок выполнения работ</w:t>
            </w:r>
          </w:p>
        </w:tc>
        <w:tc>
          <w:tcPr>
            <w:tcW w:w="6662" w:type="dxa"/>
            <w:shd w:val="clear" w:color="auto" w:fill="auto"/>
            <w:vAlign w:val="center"/>
          </w:tcPr>
          <w:p w14:paraId="32B13586" w14:textId="77777777" w:rsidR="00FD405D" w:rsidRPr="00FD405D" w:rsidRDefault="00FD405D" w:rsidP="00FD405D">
            <w:pPr>
              <w:spacing w:before="60" w:after="60" w:line="264" w:lineRule="auto"/>
              <w:jc w:val="both"/>
              <w:rPr>
                <w:sz w:val="20"/>
                <w:szCs w:val="20"/>
              </w:rPr>
            </w:pPr>
            <w:r w:rsidRPr="00FD405D">
              <w:rPr>
                <w:sz w:val="20"/>
                <w:szCs w:val="20"/>
              </w:rPr>
              <w:t>В соответствии с Договором</w:t>
            </w:r>
          </w:p>
        </w:tc>
      </w:tr>
      <w:tr w:rsidR="00FD405D" w:rsidRPr="00FD405D" w14:paraId="70C82B3D" w14:textId="77777777" w:rsidTr="001E069B">
        <w:tc>
          <w:tcPr>
            <w:tcW w:w="426" w:type="dxa"/>
            <w:shd w:val="clear" w:color="auto" w:fill="auto"/>
            <w:vAlign w:val="center"/>
          </w:tcPr>
          <w:p w14:paraId="06C88651"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55D59695" w14:textId="77777777" w:rsidR="00FD405D" w:rsidRPr="00FD405D" w:rsidRDefault="00FD405D" w:rsidP="00FD405D">
            <w:pPr>
              <w:spacing w:before="60" w:after="60" w:line="264" w:lineRule="auto"/>
              <w:jc w:val="center"/>
              <w:rPr>
                <w:sz w:val="20"/>
                <w:szCs w:val="20"/>
              </w:rPr>
            </w:pPr>
            <w:r w:rsidRPr="00FD405D">
              <w:rPr>
                <w:sz w:val="20"/>
                <w:szCs w:val="20"/>
              </w:rPr>
              <w:t>Требования к выделению этапов строительства объекта</w:t>
            </w:r>
          </w:p>
        </w:tc>
        <w:tc>
          <w:tcPr>
            <w:tcW w:w="6662" w:type="dxa"/>
            <w:shd w:val="clear" w:color="auto" w:fill="auto"/>
            <w:vAlign w:val="center"/>
          </w:tcPr>
          <w:p w14:paraId="7DFEC511" w14:textId="77777777" w:rsidR="00FD405D" w:rsidRPr="00FD405D" w:rsidRDefault="00FD405D" w:rsidP="00994A45">
            <w:pPr>
              <w:numPr>
                <w:ilvl w:val="0"/>
                <w:numId w:val="33"/>
              </w:numPr>
              <w:spacing w:before="100" w:after="100" w:line="264" w:lineRule="auto"/>
              <w:ind w:left="680" w:hanging="680"/>
              <w:contextualSpacing/>
              <w:jc w:val="both"/>
              <w:rPr>
                <w:sz w:val="20"/>
                <w:szCs w:val="20"/>
              </w:rPr>
            </w:pPr>
            <w:r w:rsidRPr="00FD405D">
              <w:rPr>
                <w:sz w:val="20"/>
                <w:szCs w:val="20"/>
              </w:rPr>
              <w:t>В составе ПД предусмотреть выделение следующих этапов строительства:</w:t>
            </w:r>
          </w:p>
          <w:p w14:paraId="31DB0F71"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 xml:space="preserve">2 этап – строительство технологических причалов для отгрузки 50 </w:t>
            </w:r>
            <w:proofErr w:type="gramStart"/>
            <w:r w:rsidRPr="00FD405D">
              <w:rPr>
                <w:sz w:val="20"/>
                <w:szCs w:val="20"/>
              </w:rPr>
              <w:t>млн.</w:t>
            </w:r>
            <w:proofErr w:type="gramEnd"/>
            <w:r w:rsidRPr="00FD405D">
              <w:rPr>
                <w:sz w:val="20"/>
                <w:szCs w:val="20"/>
              </w:rPr>
              <w:t xml:space="preserve"> тонн нефти в год, а также объектов федеральной собственности (далее – ФС), необходимых для функционирования Этапа 2.</w:t>
            </w:r>
          </w:p>
          <w:p w14:paraId="3BEC3C0A"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 xml:space="preserve">3 этап – строительство технологических причалов для отгрузки 25 </w:t>
            </w:r>
            <w:proofErr w:type="gramStart"/>
            <w:r w:rsidRPr="00FD405D">
              <w:rPr>
                <w:sz w:val="20"/>
                <w:szCs w:val="20"/>
              </w:rPr>
              <w:t>млн.</w:t>
            </w:r>
            <w:proofErr w:type="gramEnd"/>
            <w:r w:rsidRPr="00FD405D">
              <w:rPr>
                <w:sz w:val="20"/>
                <w:szCs w:val="20"/>
              </w:rPr>
              <w:t xml:space="preserve"> тонн нефти в год, а также строительство объектов ФС - акватории порта, средств навигационного оборудования, объектов системы обеспечения безопасности мореплавания.</w:t>
            </w:r>
          </w:p>
        </w:tc>
      </w:tr>
      <w:tr w:rsidR="00FD405D" w:rsidRPr="00FD405D" w14:paraId="6552BA0B" w14:textId="77777777" w:rsidTr="001E069B">
        <w:tc>
          <w:tcPr>
            <w:tcW w:w="426" w:type="dxa"/>
            <w:shd w:val="clear" w:color="auto" w:fill="auto"/>
            <w:vAlign w:val="center"/>
          </w:tcPr>
          <w:p w14:paraId="4A2FBAAC"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24192789" w14:textId="77777777" w:rsidR="00FD405D" w:rsidRPr="00FD405D" w:rsidRDefault="00FD405D" w:rsidP="00FD405D">
            <w:pPr>
              <w:spacing w:before="60" w:after="60" w:line="264" w:lineRule="auto"/>
              <w:jc w:val="center"/>
              <w:rPr>
                <w:sz w:val="20"/>
                <w:szCs w:val="20"/>
              </w:rPr>
            </w:pPr>
            <w:r w:rsidRPr="00FD405D">
              <w:rPr>
                <w:color w:val="000000" w:themeColor="text1"/>
                <w:sz w:val="20"/>
                <w:szCs w:val="20"/>
              </w:rPr>
              <w:t>Требования к основным технико-экономическим показателям</w:t>
            </w:r>
          </w:p>
        </w:tc>
        <w:tc>
          <w:tcPr>
            <w:tcW w:w="6662" w:type="dxa"/>
            <w:shd w:val="clear" w:color="auto" w:fill="auto"/>
            <w:vAlign w:val="center"/>
          </w:tcPr>
          <w:p w14:paraId="740E7E72" w14:textId="77777777" w:rsidR="00FD405D" w:rsidRPr="00FD405D" w:rsidRDefault="00FD405D" w:rsidP="00994A45">
            <w:pPr>
              <w:numPr>
                <w:ilvl w:val="0"/>
                <w:numId w:val="40"/>
              </w:numPr>
              <w:spacing w:before="100" w:after="100" w:line="264" w:lineRule="auto"/>
              <w:ind w:left="680" w:hanging="680"/>
              <w:contextualSpacing/>
              <w:jc w:val="both"/>
              <w:rPr>
                <w:sz w:val="20"/>
                <w:szCs w:val="20"/>
              </w:rPr>
            </w:pPr>
            <w:r w:rsidRPr="00FD405D">
              <w:rPr>
                <w:sz w:val="20"/>
                <w:szCs w:val="20"/>
              </w:rPr>
              <w:t xml:space="preserve">Общая мощность объекта с учетом объекта «Нефтяной терминал «Порт бухта Север» 101,1 </w:t>
            </w:r>
            <w:proofErr w:type="gramStart"/>
            <w:r w:rsidRPr="00FD405D">
              <w:rPr>
                <w:sz w:val="20"/>
                <w:szCs w:val="20"/>
              </w:rPr>
              <w:t>млн.</w:t>
            </w:r>
            <w:proofErr w:type="gramEnd"/>
            <w:r w:rsidRPr="00FD405D">
              <w:rPr>
                <w:sz w:val="20"/>
                <w:szCs w:val="20"/>
              </w:rPr>
              <w:t xml:space="preserve"> тонн нефти в год.</w:t>
            </w:r>
          </w:p>
          <w:p w14:paraId="6B15C6C9"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 xml:space="preserve">мощность объекта на 2 этапе – 50 </w:t>
            </w:r>
            <w:proofErr w:type="gramStart"/>
            <w:r w:rsidRPr="00FD405D">
              <w:rPr>
                <w:sz w:val="20"/>
                <w:szCs w:val="20"/>
              </w:rPr>
              <w:t>млн.</w:t>
            </w:r>
            <w:proofErr w:type="gramEnd"/>
            <w:r w:rsidRPr="00FD405D">
              <w:rPr>
                <w:sz w:val="20"/>
                <w:szCs w:val="20"/>
              </w:rPr>
              <w:t xml:space="preserve"> тонн нефти в год (76,1 млн. тонн нефти в год с учетом объекта «Нефтяной терминал «Порт бухта Север»).</w:t>
            </w:r>
          </w:p>
          <w:p w14:paraId="3D77F219"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 xml:space="preserve">мощность объекта на 3 этапе – 25 </w:t>
            </w:r>
            <w:proofErr w:type="gramStart"/>
            <w:r w:rsidRPr="00FD405D">
              <w:rPr>
                <w:sz w:val="20"/>
                <w:szCs w:val="20"/>
              </w:rPr>
              <w:t>млн.</w:t>
            </w:r>
            <w:proofErr w:type="gramEnd"/>
            <w:r w:rsidRPr="00FD405D">
              <w:rPr>
                <w:sz w:val="20"/>
                <w:szCs w:val="20"/>
              </w:rPr>
              <w:t xml:space="preserve"> тонн нефти в год (101,1 млн. тонн нефти в год с учетом Этапа 2 и объекта «Нефтяной терминал «Порт бухта Север»).</w:t>
            </w:r>
          </w:p>
          <w:p w14:paraId="3D8F8445" w14:textId="77777777" w:rsidR="00FD405D" w:rsidRPr="00FD405D" w:rsidRDefault="00FD405D" w:rsidP="00994A45">
            <w:pPr>
              <w:numPr>
                <w:ilvl w:val="0"/>
                <w:numId w:val="40"/>
              </w:numPr>
              <w:spacing w:before="100" w:after="100" w:line="264" w:lineRule="auto"/>
              <w:ind w:left="680" w:hanging="680"/>
              <w:contextualSpacing/>
              <w:jc w:val="both"/>
              <w:rPr>
                <w:sz w:val="20"/>
                <w:szCs w:val="20"/>
              </w:rPr>
            </w:pPr>
            <w:r w:rsidRPr="00FD405D">
              <w:rPr>
                <w:sz w:val="20"/>
                <w:szCs w:val="20"/>
              </w:rPr>
              <w:t>Расчетные суда:</w:t>
            </w:r>
          </w:p>
          <w:p w14:paraId="45D22714" w14:textId="77777777" w:rsidR="00FD405D" w:rsidRPr="00FD405D" w:rsidRDefault="00FD405D" w:rsidP="00FD405D">
            <w:pPr>
              <w:keepNext/>
              <w:suppressAutoHyphens/>
              <w:spacing w:before="60" w:after="60" w:line="264" w:lineRule="auto"/>
              <w:ind w:firstLine="743"/>
              <w:jc w:val="both"/>
              <w:rPr>
                <w:sz w:val="20"/>
                <w:szCs w:val="20"/>
                <w:u w:val="single"/>
              </w:rPr>
            </w:pPr>
            <w:r w:rsidRPr="00FD405D">
              <w:rPr>
                <w:sz w:val="20"/>
                <w:szCs w:val="20"/>
                <w:u w:val="single"/>
              </w:rPr>
              <w:t>Грузовое судно (нефтеналивное):</w:t>
            </w:r>
          </w:p>
          <w:p w14:paraId="2A320634" w14:textId="77777777" w:rsidR="00FD405D" w:rsidRPr="00FD405D" w:rsidRDefault="00FD405D" w:rsidP="00994A45">
            <w:pPr>
              <w:numPr>
                <w:ilvl w:val="0"/>
                <w:numId w:val="23"/>
              </w:numPr>
              <w:suppressAutoHyphens/>
              <w:spacing w:before="60" w:after="60" w:line="264" w:lineRule="auto"/>
              <w:ind w:left="1168" w:hanging="283"/>
              <w:jc w:val="both"/>
              <w:rPr>
                <w:spacing w:val="-4"/>
                <w:sz w:val="20"/>
                <w:szCs w:val="20"/>
              </w:rPr>
            </w:pPr>
            <w:r w:rsidRPr="00FD405D">
              <w:rPr>
                <w:spacing w:val="-4"/>
                <w:sz w:val="20"/>
                <w:szCs w:val="20"/>
              </w:rPr>
              <w:t>арктический танкер Аrc7 (НОА-100);</w:t>
            </w:r>
          </w:p>
          <w:p w14:paraId="5C24CDDC" w14:textId="77777777" w:rsidR="00FD405D" w:rsidRPr="00FD405D" w:rsidRDefault="00FD405D" w:rsidP="00994A45">
            <w:pPr>
              <w:numPr>
                <w:ilvl w:val="0"/>
                <w:numId w:val="22"/>
              </w:numPr>
              <w:spacing w:before="60" w:after="60" w:line="264" w:lineRule="auto"/>
              <w:ind w:left="1310" w:hanging="284"/>
              <w:contextualSpacing/>
              <w:jc w:val="both"/>
              <w:rPr>
                <w:sz w:val="20"/>
                <w:szCs w:val="20"/>
              </w:rPr>
            </w:pPr>
            <w:r w:rsidRPr="00FD405D">
              <w:rPr>
                <w:sz w:val="20"/>
                <w:szCs w:val="20"/>
              </w:rPr>
              <w:t>Дедвейт 120 000 тонн;</w:t>
            </w:r>
          </w:p>
          <w:p w14:paraId="0AFA4A04" w14:textId="77777777" w:rsidR="00FD405D" w:rsidRPr="00FD405D" w:rsidRDefault="00FD405D" w:rsidP="00994A45">
            <w:pPr>
              <w:numPr>
                <w:ilvl w:val="0"/>
                <w:numId w:val="22"/>
              </w:numPr>
              <w:spacing w:before="60" w:after="60" w:line="264" w:lineRule="auto"/>
              <w:ind w:left="1310" w:hanging="284"/>
              <w:contextualSpacing/>
              <w:jc w:val="both"/>
              <w:rPr>
                <w:sz w:val="20"/>
                <w:szCs w:val="20"/>
              </w:rPr>
            </w:pPr>
            <w:r w:rsidRPr="00FD405D">
              <w:rPr>
                <w:sz w:val="20"/>
                <w:szCs w:val="20"/>
              </w:rPr>
              <w:t>длина судна – 269,0 м;</w:t>
            </w:r>
          </w:p>
          <w:p w14:paraId="3EF62DCE" w14:textId="77777777" w:rsidR="00FD405D" w:rsidRPr="00FD405D" w:rsidRDefault="00FD405D" w:rsidP="00994A45">
            <w:pPr>
              <w:numPr>
                <w:ilvl w:val="0"/>
                <w:numId w:val="22"/>
              </w:numPr>
              <w:spacing w:before="60" w:after="60" w:line="264" w:lineRule="auto"/>
              <w:ind w:left="1310" w:hanging="284"/>
              <w:contextualSpacing/>
              <w:jc w:val="both"/>
              <w:rPr>
                <w:sz w:val="20"/>
                <w:szCs w:val="20"/>
              </w:rPr>
            </w:pPr>
            <w:r w:rsidRPr="00FD405D">
              <w:rPr>
                <w:sz w:val="20"/>
                <w:szCs w:val="20"/>
              </w:rPr>
              <w:t>ширина судна – 44,0 м;</w:t>
            </w:r>
          </w:p>
          <w:p w14:paraId="05481414" w14:textId="77777777" w:rsidR="00FD405D" w:rsidRPr="00FD405D" w:rsidRDefault="00FD405D" w:rsidP="00994A45">
            <w:pPr>
              <w:numPr>
                <w:ilvl w:val="0"/>
                <w:numId w:val="22"/>
              </w:numPr>
              <w:spacing w:before="60" w:after="60" w:line="264" w:lineRule="auto"/>
              <w:ind w:left="1310" w:hanging="284"/>
              <w:contextualSpacing/>
              <w:jc w:val="both"/>
              <w:rPr>
                <w:color w:val="000000" w:themeColor="text1"/>
                <w:sz w:val="20"/>
                <w:szCs w:val="20"/>
              </w:rPr>
            </w:pPr>
            <w:r w:rsidRPr="00FD405D">
              <w:rPr>
                <w:sz w:val="20"/>
                <w:szCs w:val="20"/>
              </w:rPr>
              <w:t xml:space="preserve">осадка судна </w:t>
            </w:r>
            <w:proofErr w:type="gramStart"/>
            <w:r w:rsidRPr="00FD405D">
              <w:rPr>
                <w:sz w:val="20"/>
                <w:szCs w:val="20"/>
              </w:rPr>
              <w:t>в грузу</w:t>
            </w:r>
            <w:proofErr w:type="gramEnd"/>
            <w:r w:rsidRPr="00FD405D">
              <w:rPr>
                <w:sz w:val="20"/>
                <w:szCs w:val="20"/>
              </w:rPr>
              <w:t xml:space="preserve"> – 14,5 м.</w:t>
            </w:r>
          </w:p>
          <w:p w14:paraId="3936E762" w14:textId="77777777" w:rsidR="00FD405D" w:rsidRPr="00FD405D" w:rsidRDefault="00FD405D" w:rsidP="00FD405D">
            <w:pPr>
              <w:spacing w:before="60" w:after="60" w:line="264" w:lineRule="auto"/>
              <w:ind w:firstLine="743"/>
              <w:jc w:val="both"/>
              <w:rPr>
                <w:color w:val="000000" w:themeColor="text1"/>
                <w:sz w:val="20"/>
                <w:szCs w:val="20"/>
                <w:u w:val="single"/>
              </w:rPr>
            </w:pPr>
            <w:r w:rsidRPr="00FD405D">
              <w:rPr>
                <w:color w:val="000000" w:themeColor="text1"/>
                <w:sz w:val="20"/>
                <w:szCs w:val="20"/>
                <w:u w:val="single"/>
              </w:rPr>
              <w:t>Грузовые суда (строительные грузы):</w:t>
            </w:r>
          </w:p>
          <w:p w14:paraId="0A576336" w14:textId="77777777" w:rsidR="00FD405D" w:rsidRPr="00FD405D" w:rsidRDefault="00FD405D" w:rsidP="00994A45">
            <w:pPr>
              <w:numPr>
                <w:ilvl w:val="0"/>
                <w:numId w:val="23"/>
              </w:numPr>
              <w:spacing w:before="60" w:after="60" w:line="264" w:lineRule="auto"/>
              <w:ind w:left="1168" w:hanging="283"/>
              <w:jc w:val="both"/>
              <w:rPr>
                <w:sz w:val="20"/>
                <w:szCs w:val="20"/>
              </w:rPr>
            </w:pPr>
            <w:r w:rsidRPr="00FD405D">
              <w:rPr>
                <w:sz w:val="20"/>
                <w:szCs w:val="20"/>
              </w:rPr>
              <w:t>Судно СОА-23 (причал № 1,2)</w:t>
            </w:r>
          </w:p>
          <w:p w14:paraId="5585C277"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Дедвейт 23 000 тонн;</w:t>
            </w:r>
          </w:p>
          <w:p w14:paraId="078243BF"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Длина судна 173,55 м;</w:t>
            </w:r>
          </w:p>
          <w:p w14:paraId="2B6DBB2C"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Ширина судна – 24,5 м;</w:t>
            </w:r>
          </w:p>
          <w:p w14:paraId="2BB25716"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 xml:space="preserve">Осадка судна </w:t>
            </w:r>
            <w:proofErr w:type="gramStart"/>
            <w:r w:rsidRPr="00FD405D">
              <w:rPr>
                <w:sz w:val="20"/>
                <w:szCs w:val="20"/>
              </w:rPr>
              <w:t>в грузу</w:t>
            </w:r>
            <w:proofErr w:type="gramEnd"/>
            <w:r w:rsidRPr="00FD405D">
              <w:rPr>
                <w:sz w:val="20"/>
                <w:szCs w:val="20"/>
              </w:rPr>
              <w:t xml:space="preserve"> – 11,35 м</w:t>
            </w:r>
          </w:p>
          <w:p w14:paraId="73C3A122" w14:textId="77777777" w:rsidR="00FD405D" w:rsidRPr="00FD405D" w:rsidRDefault="00FD405D" w:rsidP="00994A45">
            <w:pPr>
              <w:numPr>
                <w:ilvl w:val="0"/>
                <w:numId w:val="23"/>
              </w:numPr>
              <w:spacing w:before="60" w:after="60" w:line="264" w:lineRule="auto"/>
              <w:ind w:left="1168" w:hanging="283"/>
              <w:jc w:val="both"/>
              <w:rPr>
                <w:sz w:val="20"/>
                <w:szCs w:val="20"/>
              </w:rPr>
            </w:pPr>
            <w:r w:rsidRPr="00FD405D">
              <w:rPr>
                <w:sz w:val="20"/>
                <w:szCs w:val="20"/>
              </w:rPr>
              <w:t>Судно СОА-7</w:t>
            </w:r>
          </w:p>
          <w:p w14:paraId="330993C2"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lastRenderedPageBreak/>
              <w:t>Дедвейт 7075 тонн;</w:t>
            </w:r>
          </w:p>
          <w:p w14:paraId="11763D71"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Длина судна – 131,6 м;</w:t>
            </w:r>
          </w:p>
          <w:p w14:paraId="001FC1DD"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Ширина судна – 19,3 м;</w:t>
            </w:r>
          </w:p>
          <w:p w14:paraId="5D5CFC65"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 xml:space="preserve">Осадка судна </w:t>
            </w:r>
            <w:proofErr w:type="gramStart"/>
            <w:r w:rsidRPr="00FD405D">
              <w:rPr>
                <w:sz w:val="20"/>
                <w:szCs w:val="20"/>
              </w:rPr>
              <w:t>в грузу</w:t>
            </w:r>
            <w:proofErr w:type="gramEnd"/>
            <w:r w:rsidRPr="00FD405D">
              <w:rPr>
                <w:sz w:val="20"/>
                <w:szCs w:val="20"/>
              </w:rPr>
              <w:t xml:space="preserve"> – 7,0 м.</w:t>
            </w:r>
          </w:p>
          <w:p w14:paraId="534BA8FA" w14:textId="77777777" w:rsidR="00FD405D" w:rsidRPr="00FD405D" w:rsidRDefault="00FD405D" w:rsidP="00FD405D">
            <w:pPr>
              <w:spacing w:before="60" w:after="60" w:line="264" w:lineRule="auto"/>
              <w:ind w:firstLine="743"/>
              <w:jc w:val="both"/>
              <w:rPr>
                <w:color w:val="000000" w:themeColor="text1"/>
                <w:sz w:val="20"/>
                <w:szCs w:val="20"/>
                <w:u w:val="single"/>
              </w:rPr>
            </w:pPr>
            <w:r w:rsidRPr="00FD405D">
              <w:rPr>
                <w:color w:val="000000" w:themeColor="text1"/>
                <w:sz w:val="20"/>
                <w:szCs w:val="20"/>
                <w:u w:val="single"/>
              </w:rPr>
              <w:t>Суда портового флота:</w:t>
            </w:r>
          </w:p>
          <w:p w14:paraId="189E5178" w14:textId="77777777" w:rsidR="00FD405D" w:rsidRPr="00FD405D" w:rsidRDefault="00FD405D" w:rsidP="00994A45">
            <w:pPr>
              <w:numPr>
                <w:ilvl w:val="0"/>
                <w:numId w:val="23"/>
              </w:numPr>
              <w:spacing w:before="60" w:after="60" w:line="264" w:lineRule="auto"/>
              <w:ind w:left="1168" w:hanging="283"/>
              <w:jc w:val="both"/>
              <w:rPr>
                <w:sz w:val="20"/>
                <w:szCs w:val="20"/>
              </w:rPr>
            </w:pPr>
            <w:r w:rsidRPr="00FD405D">
              <w:rPr>
                <w:sz w:val="20"/>
                <w:szCs w:val="20"/>
              </w:rPr>
              <w:t>Буксир-кантовщик (типа "ПУР")</w:t>
            </w:r>
          </w:p>
          <w:p w14:paraId="0CA8297C"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Дедвейт 130 тонн;</w:t>
            </w:r>
          </w:p>
          <w:p w14:paraId="2A4C3910"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Длина судна 30,9 м;</w:t>
            </w:r>
          </w:p>
          <w:p w14:paraId="4935EB6F"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Ширина судна – 11,2 м;</w:t>
            </w:r>
          </w:p>
          <w:p w14:paraId="3495EC3F"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 xml:space="preserve">Осадка судна </w:t>
            </w:r>
            <w:proofErr w:type="gramStart"/>
            <w:r w:rsidRPr="00FD405D">
              <w:rPr>
                <w:sz w:val="20"/>
                <w:szCs w:val="20"/>
              </w:rPr>
              <w:t>в грузу</w:t>
            </w:r>
            <w:proofErr w:type="gramEnd"/>
            <w:r w:rsidRPr="00FD405D">
              <w:rPr>
                <w:sz w:val="20"/>
                <w:szCs w:val="20"/>
              </w:rPr>
              <w:t xml:space="preserve"> – 4,03 м</w:t>
            </w:r>
          </w:p>
          <w:p w14:paraId="76950E71" w14:textId="77777777" w:rsidR="00FD405D" w:rsidRPr="00FD405D" w:rsidRDefault="00FD405D" w:rsidP="00994A45">
            <w:pPr>
              <w:numPr>
                <w:ilvl w:val="0"/>
                <w:numId w:val="24"/>
              </w:numPr>
              <w:spacing w:before="60" w:after="60" w:line="264" w:lineRule="auto"/>
              <w:ind w:left="1168" w:hanging="283"/>
              <w:jc w:val="both"/>
              <w:rPr>
                <w:sz w:val="20"/>
                <w:szCs w:val="20"/>
              </w:rPr>
            </w:pPr>
            <w:r w:rsidRPr="00FD405D">
              <w:rPr>
                <w:sz w:val="20"/>
                <w:szCs w:val="20"/>
              </w:rPr>
              <w:t>Буксир-кантовщик (типа "Юрибей ")</w:t>
            </w:r>
          </w:p>
          <w:p w14:paraId="4F57F1EC"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Дедвейт 260 тонн;</w:t>
            </w:r>
          </w:p>
          <w:p w14:paraId="7BE8C1B9"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Длина судна 39,5 м;</w:t>
            </w:r>
          </w:p>
          <w:p w14:paraId="2B5CD1FD"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Ширина судна – 14,0 м;</w:t>
            </w:r>
          </w:p>
          <w:p w14:paraId="22F0B373"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 xml:space="preserve">Осадка судна </w:t>
            </w:r>
            <w:proofErr w:type="gramStart"/>
            <w:r w:rsidRPr="00FD405D">
              <w:rPr>
                <w:sz w:val="20"/>
                <w:szCs w:val="20"/>
              </w:rPr>
              <w:t>в грузу</w:t>
            </w:r>
            <w:proofErr w:type="gramEnd"/>
            <w:r w:rsidRPr="00FD405D">
              <w:rPr>
                <w:sz w:val="20"/>
                <w:szCs w:val="20"/>
              </w:rPr>
              <w:t xml:space="preserve"> – 7,1 м</w:t>
            </w:r>
          </w:p>
          <w:p w14:paraId="072102C5" w14:textId="77777777" w:rsidR="00FD405D" w:rsidRPr="00FD405D" w:rsidRDefault="00FD405D" w:rsidP="00994A45">
            <w:pPr>
              <w:numPr>
                <w:ilvl w:val="0"/>
                <w:numId w:val="24"/>
              </w:numPr>
              <w:spacing w:before="60" w:after="60" w:line="264" w:lineRule="auto"/>
              <w:ind w:left="1168" w:hanging="283"/>
              <w:jc w:val="both"/>
              <w:rPr>
                <w:sz w:val="20"/>
                <w:szCs w:val="20"/>
              </w:rPr>
            </w:pPr>
            <w:r w:rsidRPr="00FD405D">
              <w:rPr>
                <w:sz w:val="20"/>
                <w:szCs w:val="20"/>
              </w:rPr>
              <w:t>Буксир-кантовщик «Волчок»</w:t>
            </w:r>
          </w:p>
          <w:p w14:paraId="1873F7B1"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Дедвейт 50 тонн;</w:t>
            </w:r>
          </w:p>
          <w:p w14:paraId="33F1F6A7"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Длина судна 20,4 м;</w:t>
            </w:r>
          </w:p>
          <w:p w14:paraId="649024BB"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Ширина судна – 8,5 м;</w:t>
            </w:r>
          </w:p>
          <w:p w14:paraId="08DDFF64"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 xml:space="preserve">Осадка судна </w:t>
            </w:r>
            <w:proofErr w:type="gramStart"/>
            <w:r w:rsidRPr="00FD405D">
              <w:rPr>
                <w:sz w:val="20"/>
                <w:szCs w:val="20"/>
              </w:rPr>
              <w:t>в грузу</w:t>
            </w:r>
            <w:proofErr w:type="gramEnd"/>
            <w:r w:rsidRPr="00FD405D">
              <w:rPr>
                <w:sz w:val="20"/>
                <w:szCs w:val="20"/>
              </w:rPr>
              <w:t xml:space="preserve"> – 2,9 м</w:t>
            </w:r>
          </w:p>
          <w:p w14:paraId="479B508E" w14:textId="77777777" w:rsidR="00FD405D" w:rsidRPr="00FD405D" w:rsidRDefault="00FD405D" w:rsidP="00994A45">
            <w:pPr>
              <w:numPr>
                <w:ilvl w:val="0"/>
                <w:numId w:val="24"/>
              </w:numPr>
              <w:spacing w:before="60" w:after="60" w:line="264" w:lineRule="auto"/>
              <w:ind w:left="1168" w:hanging="283"/>
              <w:jc w:val="both"/>
              <w:rPr>
                <w:sz w:val="20"/>
                <w:szCs w:val="20"/>
              </w:rPr>
            </w:pPr>
            <w:r w:rsidRPr="00FD405D">
              <w:rPr>
                <w:sz w:val="20"/>
                <w:szCs w:val="20"/>
              </w:rPr>
              <w:t>Ледокол (проект "</w:t>
            </w:r>
            <w:proofErr w:type="spellStart"/>
            <w:r w:rsidRPr="00FD405D">
              <w:rPr>
                <w:sz w:val="20"/>
                <w:szCs w:val="20"/>
              </w:rPr>
              <w:t>Aker</w:t>
            </w:r>
            <w:proofErr w:type="spellEnd"/>
            <w:r w:rsidRPr="00FD405D">
              <w:rPr>
                <w:sz w:val="20"/>
                <w:szCs w:val="20"/>
              </w:rPr>
              <w:t xml:space="preserve"> ARC 124")</w:t>
            </w:r>
          </w:p>
          <w:p w14:paraId="2C6E3E64"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Длина судна 89,2 м;</w:t>
            </w:r>
          </w:p>
          <w:p w14:paraId="1C5C3DE6"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Ширина судна – 19,9 м;</w:t>
            </w:r>
          </w:p>
          <w:p w14:paraId="19BF638B"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 xml:space="preserve">Осадка судна </w:t>
            </w:r>
            <w:proofErr w:type="gramStart"/>
            <w:r w:rsidRPr="00FD405D">
              <w:rPr>
                <w:sz w:val="20"/>
                <w:szCs w:val="20"/>
              </w:rPr>
              <w:t>в грузу</w:t>
            </w:r>
            <w:proofErr w:type="gramEnd"/>
            <w:r w:rsidRPr="00FD405D">
              <w:rPr>
                <w:sz w:val="20"/>
                <w:szCs w:val="20"/>
              </w:rPr>
              <w:t xml:space="preserve"> – 7,5 м</w:t>
            </w:r>
          </w:p>
          <w:p w14:paraId="5E5A8DCE" w14:textId="77777777" w:rsidR="00FD405D" w:rsidRPr="00FD405D" w:rsidRDefault="00FD405D" w:rsidP="00994A45">
            <w:pPr>
              <w:numPr>
                <w:ilvl w:val="0"/>
                <w:numId w:val="24"/>
              </w:numPr>
              <w:spacing w:before="60" w:after="60" w:line="264" w:lineRule="auto"/>
              <w:ind w:left="1168" w:hanging="283"/>
              <w:jc w:val="both"/>
              <w:rPr>
                <w:sz w:val="20"/>
                <w:szCs w:val="20"/>
              </w:rPr>
            </w:pPr>
            <w:proofErr w:type="spellStart"/>
            <w:r w:rsidRPr="00FD405D">
              <w:rPr>
                <w:sz w:val="20"/>
                <w:szCs w:val="20"/>
              </w:rPr>
              <w:t>Нефтемусоросборщик</w:t>
            </w:r>
            <w:proofErr w:type="spellEnd"/>
            <w:r w:rsidRPr="00FD405D">
              <w:rPr>
                <w:sz w:val="20"/>
                <w:szCs w:val="20"/>
              </w:rPr>
              <w:t xml:space="preserve"> (проект 21460)</w:t>
            </w:r>
          </w:p>
          <w:p w14:paraId="52FF0E86"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Длина судна 41,2 м;</w:t>
            </w:r>
          </w:p>
          <w:p w14:paraId="1DDCF9BB"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Ширина судна – 9,0 м;</w:t>
            </w:r>
          </w:p>
          <w:p w14:paraId="4165469D" w14:textId="77777777" w:rsidR="00FD405D" w:rsidRPr="00FD405D" w:rsidRDefault="00FD405D" w:rsidP="00994A45">
            <w:pPr>
              <w:numPr>
                <w:ilvl w:val="0"/>
                <w:numId w:val="25"/>
              </w:numPr>
              <w:spacing w:before="60" w:after="60" w:line="264" w:lineRule="auto"/>
              <w:ind w:left="1310" w:hanging="284"/>
              <w:contextualSpacing/>
              <w:jc w:val="both"/>
              <w:rPr>
                <w:sz w:val="20"/>
                <w:szCs w:val="20"/>
              </w:rPr>
            </w:pPr>
            <w:r w:rsidRPr="00FD405D">
              <w:rPr>
                <w:sz w:val="20"/>
                <w:szCs w:val="20"/>
              </w:rPr>
              <w:t xml:space="preserve">Осадка судна </w:t>
            </w:r>
            <w:proofErr w:type="gramStart"/>
            <w:r w:rsidRPr="00FD405D">
              <w:rPr>
                <w:sz w:val="20"/>
                <w:szCs w:val="20"/>
              </w:rPr>
              <w:t>в грузу</w:t>
            </w:r>
            <w:proofErr w:type="gramEnd"/>
            <w:r w:rsidRPr="00FD405D">
              <w:rPr>
                <w:sz w:val="20"/>
                <w:szCs w:val="20"/>
              </w:rPr>
              <w:t xml:space="preserve"> – 3,20 м.</w:t>
            </w:r>
          </w:p>
        </w:tc>
      </w:tr>
      <w:tr w:rsidR="00FD405D" w:rsidRPr="00FD405D" w14:paraId="796B8773" w14:textId="77777777" w:rsidTr="001E069B">
        <w:tc>
          <w:tcPr>
            <w:tcW w:w="426" w:type="dxa"/>
            <w:shd w:val="clear" w:color="auto" w:fill="auto"/>
            <w:vAlign w:val="center"/>
          </w:tcPr>
          <w:p w14:paraId="31B81D00"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7F3D5D24" w14:textId="77777777" w:rsidR="00FD405D" w:rsidRPr="00FD405D" w:rsidRDefault="00FD405D" w:rsidP="00FD405D">
            <w:pPr>
              <w:spacing w:before="60" w:after="60" w:line="264" w:lineRule="auto"/>
              <w:jc w:val="center"/>
              <w:rPr>
                <w:sz w:val="20"/>
                <w:szCs w:val="20"/>
              </w:rPr>
            </w:pPr>
            <w:r w:rsidRPr="00FD405D">
              <w:rPr>
                <w:sz w:val="20"/>
                <w:szCs w:val="20"/>
              </w:rPr>
              <w:t>Особые условия строительства</w:t>
            </w:r>
          </w:p>
        </w:tc>
        <w:tc>
          <w:tcPr>
            <w:tcW w:w="6662" w:type="dxa"/>
            <w:shd w:val="clear" w:color="auto" w:fill="auto"/>
            <w:vAlign w:val="center"/>
          </w:tcPr>
          <w:p w14:paraId="702B2D9A" w14:textId="77777777" w:rsidR="00FD405D" w:rsidRPr="00FD405D" w:rsidRDefault="00FD405D" w:rsidP="00994A45">
            <w:pPr>
              <w:numPr>
                <w:ilvl w:val="0"/>
                <w:numId w:val="34"/>
              </w:numPr>
              <w:spacing w:before="100" w:after="100" w:line="264" w:lineRule="auto"/>
              <w:ind w:left="680" w:hanging="680"/>
              <w:contextualSpacing/>
              <w:jc w:val="both"/>
              <w:rPr>
                <w:sz w:val="20"/>
                <w:szCs w:val="20"/>
              </w:rPr>
            </w:pPr>
            <w:r w:rsidRPr="00FD405D">
              <w:rPr>
                <w:sz w:val="20"/>
                <w:szCs w:val="20"/>
              </w:rPr>
              <w:t>Природно-климатические и инженерно-геологические условия:</w:t>
            </w:r>
          </w:p>
          <w:p w14:paraId="43817324"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Район распространения вечномерзлых (многолетнемерзлых) грунтов;</w:t>
            </w:r>
          </w:p>
          <w:p w14:paraId="582B1234"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Абсолютная минимальная температура – минус 48,1˚С;</w:t>
            </w:r>
          </w:p>
          <w:p w14:paraId="076644D6"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Климатический подрайон определить согласно СП 131.13330.2020 «Строительная климатология»;</w:t>
            </w:r>
          </w:p>
        </w:tc>
      </w:tr>
      <w:tr w:rsidR="00FD405D" w:rsidRPr="00FD405D" w14:paraId="095A0BF5" w14:textId="77777777" w:rsidTr="001E069B">
        <w:tc>
          <w:tcPr>
            <w:tcW w:w="426" w:type="dxa"/>
            <w:shd w:val="clear" w:color="auto" w:fill="auto"/>
            <w:vAlign w:val="center"/>
          </w:tcPr>
          <w:p w14:paraId="2D385272"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64BFA911" w14:textId="77777777" w:rsidR="00FD405D" w:rsidRPr="00FD405D" w:rsidRDefault="00FD405D" w:rsidP="00FD405D">
            <w:pPr>
              <w:spacing w:before="60" w:after="60" w:line="264" w:lineRule="auto"/>
              <w:jc w:val="center"/>
              <w:rPr>
                <w:sz w:val="20"/>
                <w:szCs w:val="20"/>
              </w:rPr>
            </w:pPr>
            <w:r w:rsidRPr="00FD405D">
              <w:rPr>
                <w:sz w:val="20"/>
                <w:szCs w:val="20"/>
              </w:rPr>
              <w:t>Идентификационные признаки проектируемых зданий и сооружений</w:t>
            </w:r>
          </w:p>
        </w:tc>
        <w:tc>
          <w:tcPr>
            <w:tcW w:w="6662" w:type="dxa"/>
            <w:shd w:val="clear" w:color="auto" w:fill="auto"/>
            <w:vAlign w:val="center"/>
          </w:tcPr>
          <w:p w14:paraId="27C5E039" w14:textId="77777777" w:rsidR="00FD405D" w:rsidRPr="00FD405D" w:rsidRDefault="00FD405D" w:rsidP="00994A45">
            <w:pPr>
              <w:numPr>
                <w:ilvl w:val="0"/>
                <w:numId w:val="35"/>
              </w:numPr>
              <w:spacing w:before="100" w:after="100" w:line="264" w:lineRule="auto"/>
              <w:ind w:left="680" w:hanging="680"/>
              <w:contextualSpacing/>
              <w:jc w:val="both"/>
              <w:rPr>
                <w:sz w:val="20"/>
                <w:szCs w:val="20"/>
              </w:rPr>
            </w:pPr>
            <w:r w:rsidRPr="00FD405D">
              <w:rPr>
                <w:sz w:val="20"/>
                <w:szCs w:val="20"/>
              </w:rPr>
              <w:t>Назначение:</w:t>
            </w:r>
          </w:p>
          <w:p w14:paraId="6D37A586" w14:textId="77777777" w:rsidR="00FD405D" w:rsidRPr="00FD405D" w:rsidRDefault="00FD405D" w:rsidP="00FD405D">
            <w:pPr>
              <w:spacing w:before="100" w:after="100" w:line="264" w:lineRule="auto"/>
              <w:ind w:left="680"/>
              <w:contextualSpacing/>
              <w:jc w:val="both"/>
              <w:rPr>
                <w:sz w:val="20"/>
                <w:szCs w:val="20"/>
              </w:rPr>
            </w:pPr>
            <w:r w:rsidRPr="00FD405D">
              <w:rPr>
                <w:sz w:val="20"/>
                <w:szCs w:val="20"/>
              </w:rPr>
              <w:t xml:space="preserve">Нефтяной терминал предназначен для: </w:t>
            </w:r>
          </w:p>
          <w:p w14:paraId="0AD5F613"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погрузки нефти на танкеры для дальнейшей транспортировки в порты РФ и иностранных государств;</w:t>
            </w:r>
          </w:p>
          <w:p w14:paraId="4D4DFC10"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 xml:space="preserve">приемки грузов, необходимых для строительства и эксплуатации Нефтяного терминала «Порт бухта Север», 2 и 3 этапы» и иных объектов Заказчика в районе бухты Север. </w:t>
            </w:r>
          </w:p>
          <w:p w14:paraId="43CBBE64" w14:textId="77777777" w:rsidR="00FD405D" w:rsidRPr="00FD405D" w:rsidRDefault="00FD405D" w:rsidP="00994A45">
            <w:pPr>
              <w:numPr>
                <w:ilvl w:val="0"/>
                <w:numId w:val="35"/>
              </w:numPr>
              <w:spacing w:before="100" w:after="100" w:line="264" w:lineRule="auto"/>
              <w:ind w:left="680" w:hanging="680"/>
              <w:contextualSpacing/>
              <w:jc w:val="both"/>
              <w:rPr>
                <w:sz w:val="20"/>
                <w:szCs w:val="20"/>
              </w:rPr>
            </w:pPr>
            <w:r w:rsidRPr="00FD405D">
              <w:rPr>
                <w:sz w:val="20"/>
                <w:szCs w:val="20"/>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p w14:paraId="7A53CE3A"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 xml:space="preserve">Принадлежит к объектам транспортной инфраструктуры. </w:t>
            </w:r>
          </w:p>
          <w:p w14:paraId="7C1B8758" w14:textId="77777777" w:rsidR="00FD405D" w:rsidRPr="00FD405D" w:rsidRDefault="00FD405D" w:rsidP="00994A45">
            <w:pPr>
              <w:numPr>
                <w:ilvl w:val="0"/>
                <w:numId w:val="35"/>
              </w:numPr>
              <w:spacing w:before="100" w:after="100" w:line="264" w:lineRule="auto"/>
              <w:ind w:left="680" w:hanging="680"/>
              <w:contextualSpacing/>
              <w:jc w:val="both"/>
              <w:rPr>
                <w:sz w:val="20"/>
                <w:szCs w:val="20"/>
              </w:rPr>
            </w:pPr>
            <w:r w:rsidRPr="00FD405D">
              <w:rPr>
                <w:sz w:val="20"/>
                <w:szCs w:val="20"/>
              </w:rPr>
              <w:t>Возможность опасных природных процессов и явлений и техногенных воздействий на территории, на которой будут осуществляться строительство, реконструкция и эксплуатация здания или сооружения:</w:t>
            </w:r>
          </w:p>
          <w:p w14:paraId="472439F9" w14:textId="77777777" w:rsidR="00FD405D" w:rsidRPr="00FD405D" w:rsidRDefault="00FD405D" w:rsidP="00FD405D">
            <w:pPr>
              <w:spacing w:before="100" w:after="100" w:line="264" w:lineRule="auto"/>
              <w:ind w:left="680"/>
              <w:contextualSpacing/>
              <w:jc w:val="both"/>
              <w:rPr>
                <w:sz w:val="20"/>
                <w:szCs w:val="20"/>
              </w:rPr>
            </w:pPr>
            <w:r w:rsidRPr="00FD405D">
              <w:rPr>
                <w:sz w:val="20"/>
                <w:szCs w:val="20"/>
              </w:rPr>
              <w:t>Для территории, на которой будет осуществляться строительство нефтяного терминала характерно:</w:t>
            </w:r>
          </w:p>
          <w:p w14:paraId="53D0DACD"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сплошное распространение многолетнемерзлых пород и связанных с мерзлотой опасных физико-геологических процессов, влияющих на строительство и эксплуатацию объектов;</w:t>
            </w:r>
          </w:p>
          <w:p w14:paraId="0E66C00B"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присутствуют опасные гидрологические явления и процессы, а именно: наводнения в период весеннего половодья и ледохода на реках, летне-осенние высокие дождевые паводки, высокие уровни при установлении ледостава;</w:t>
            </w:r>
          </w:p>
          <w:p w14:paraId="16E22A1C"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 xml:space="preserve">отсутствуют опасные геологические явления и процессы </w:t>
            </w:r>
            <w:r w:rsidRPr="00FD405D">
              <w:rPr>
                <w:sz w:val="20"/>
                <w:szCs w:val="20"/>
              </w:rPr>
              <w:lastRenderedPageBreak/>
              <w:t>(сейсмическая, и вулканическая активность, обвалы и оползни);</w:t>
            </w:r>
          </w:p>
          <w:p w14:paraId="7D762BEA"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сейсмичность района проектируемого строительства в соответствии с картой В (объекты повышенной ответственности - особо опасные, технически сложные или уникальные сооружения) оценивается в 5 баллов по шкале MSK-64 (согласно указаниям СП 14.13330.2018 «Строительство в сейсмических районах»);</w:t>
            </w:r>
          </w:p>
          <w:p w14:paraId="397FB59B"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аварийные ситуации с проливом нефтепродуктов, возникающие при перегрузке нефтепродуктов, при эксплуатации трубопроводов и при частичном разрушении трубопроводов. Исходными данными для расчетов последствий возможных аварий при проливе нефтепродуктов являются: количество опасного вещества и расстояние от опасного объекта до зданий с постоянным пребыванием людей.</w:t>
            </w:r>
          </w:p>
          <w:p w14:paraId="7366D00D" w14:textId="77777777" w:rsidR="00FD405D" w:rsidRPr="00FD405D" w:rsidRDefault="00FD405D" w:rsidP="00994A45">
            <w:pPr>
              <w:numPr>
                <w:ilvl w:val="0"/>
                <w:numId w:val="35"/>
              </w:numPr>
              <w:spacing w:before="100" w:after="100" w:line="264" w:lineRule="auto"/>
              <w:ind w:left="680" w:hanging="680"/>
              <w:contextualSpacing/>
              <w:jc w:val="both"/>
              <w:rPr>
                <w:sz w:val="20"/>
                <w:szCs w:val="20"/>
              </w:rPr>
            </w:pPr>
            <w:r w:rsidRPr="00FD405D">
              <w:rPr>
                <w:sz w:val="20"/>
                <w:szCs w:val="20"/>
              </w:rPr>
              <w:t>Принадлежность к опасным производственным объектам:</w:t>
            </w:r>
          </w:p>
          <w:p w14:paraId="4A486D45"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Терминал является объектом, на котором используются, хранятся и транспортируются опасные вещества в количествах, превышающих предельные. Класс опасности - опасный производственный объект II класса опасности (уточняется при проектировании в соответствии с Федеральным законом от 21.07.1997 № 116-ФЗ «О промышленной безопасности опасных производственных объектов»);</w:t>
            </w:r>
          </w:p>
          <w:p w14:paraId="5794D54B" w14:textId="77777777" w:rsidR="00FD405D" w:rsidRPr="00FD405D" w:rsidRDefault="00FD405D" w:rsidP="00994A45">
            <w:pPr>
              <w:numPr>
                <w:ilvl w:val="0"/>
                <w:numId w:val="35"/>
              </w:numPr>
              <w:spacing w:before="100" w:after="100" w:line="264" w:lineRule="auto"/>
              <w:ind w:left="680" w:hanging="680"/>
              <w:contextualSpacing/>
              <w:jc w:val="both"/>
              <w:rPr>
                <w:sz w:val="20"/>
                <w:szCs w:val="20"/>
              </w:rPr>
            </w:pPr>
            <w:r w:rsidRPr="00FD405D">
              <w:rPr>
                <w:sz w:val="20"/>
                <w:szCs w:val="20"/>
              </w:rPr>
              <w:t>Пожарная и взрывопожарная опасность:</w:t>
            </w:r>
          </w:p>
          <w:p w14:paraId="03C7874D"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 xml:space="preserve">Меры по обеспечению пожарной и взрывопожарной безопасности проектируемых объектов предусматриваются в проектной документации в соответствии с требованиями Федерального закона РФ от 21.12.1994 г. № 69-ФЗ «О пожарной безопасности», Федерального закона РФ от 21.07.1997 № 116-ФЗ «О промышленной безопасности опасных производственных объектов», Федерального закона РФ от 22.07.2008 г. № 123-ФЗ «Технический регламент о требованиях пожарной без-опасности». </w:t>
            </w:r>
          </w:p>
          <w:p w14:paraId="189E3B6A" w14:textId="77777777" w:rsidR="00FD405D" w:rsidRPr="00FD405D" w:rsidRDefault="00FD405D" w:rsidP="00994A45">
            <w:pPr>
              <w:numPr>
                <w:ilvl w:val="0"/>
                <w:numId w:val="31"/>
              </w:numPr>
              <w:spacing w:before="100" w:after="100" w:line="264" w:lineRule="auto"/>
              <w:contextualSpacing/>
              <w:jc w:val="both"/>
              <w:rPr>
                <w:sz w:val="20"/>
                <w:szCs w:val="20"/>
              </w:rPr>
            </w:pPr>
            <w:r w:rsidRPr="00FD405D">
              <w:rPr>
                <w:sz w:val="20"/>
                <w:szCs w:val="20"/>
              </w:rPr>
              <w:t>Производственные и технологические здания категорируются по СП 12.13130.2009 «Определение категорий помещений, зданий и наружных установок по взрывопожарной и пожарной опасности».</w:t>
            </w:r>
          </w:p>
        </w:tc>
      </w:tr>
      <w:tr w:rsidR="00FD405D" w:rsidRPr="00FD405D" w14:paraId="26A4479D" w14:textId="77777777" w:rsidTr="001E069B">
        <w:tc>
          <w:tcPr>
            <w:tcW w:w="426" w:type="dxa"/>
            <w:shd w:val="clear" w:color="auto" w:fill="auto"/>
            <w:vAlign w:val="center"/>
          </w:tcPr>
          <w:p w14:paraId="5E895D31"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56C8FA90" w14:textId="77777777" w:rsidR="00FD405D" w:rsidRPr="00FD405D" w:rsidRDefault="00FD405D" w:rsidP="00FD405D">
            <w:pPr>
              <w:spacing w:before="60" w:after="60" w:line="264" w:lineRule="auto"/>
              <w:jc w:val="center"/>
              <w:rPr>
                <w:sz w:val="20"/>
                <w:szCs w:val="20"/>
              </w:rPr>
            </w:pPr>
            <w:r w:rsidRPr="00FD405D">
              <w:rPr>
                <w:sz w:val="20"/>
                <w:szCs w:val="20"/>
              </w:rPr>
              <w:t>Особые требования к ПД</w:t>
            </w:r>
          </w:p>
        </w:tc>
        <w:tc>
          <w:tcPr>
            <w:tcW w:w="6662" w:type="dxa"/>
            <w:shd w:val="clear" w:color="auto" w:fill="auto"/>
            <w:vAlign w:val="center"/>
          </w:tcPr>
          <w:p w14:paraId="77415760" w14:textId="77777777" w:rsidR="00FD405D" w:rsidRPr="00FD405D" w:rsidRDefault="00FD405D" w:rsidP="00994A45">
            <w:pPr>
              <w:numPr>
                <w:ilvl w:val="0"/>
                <w:numId w:val="36"/>
              </w:numPr>
              <w:spacing w:before="100" w:after="100" w:line="264" w:lineRule="auto"/>
              <w:ind w:left="680" w:hanging="680"/>
              <w:contextualSpacing/>
              <w:jc w:val="both"/>
              <w:rPr>
                <w:sz w:val="20"/>
                <w:szCs w:val="20"/>
              </w:rPr>
            </w:pPr>
            <w:r w:rsidRPr="00FD405D">
              <w:rPr>
                <w:sz w:val="20"/>
                <w:szCs w:val="20"/>
              </w:rPr>
              <w:t>Технико-технологические решения должны базироваться на опыте строительства и эксплуатации нефтегазодобывающих производств и морских терминалов в сложных природно-климатических условиях и предусматривать использование как апробированных, ранее реализованных, так и новых технологий, соответствующих мировому уровню, приводящих к снижению капиталовложений и эксплуатационных затрат, включая применение малолюдных, энергосберегающих технологий.</w:t>
            </w:r>
          </w:p>
          <w:p w14:paraId="20C201C0" w14:textId="77777777" w:rsidR="00FD405D" w:rsidRPr="00FD405D" w:rsidRDefault="00FD405D" w:rsidP="00994A45">
            <w:pPr>
              <w:numPr>
                <w:ilvl w:val="0"/>
                <w:numId w:val="36"/>
              </w:numPr>
              <w:spacing w:before="100" w:after="100" w:line="264" w:lineRule="auto"/>
              <w:ind w:left="680" w:hanging="680"/>
              <w:contextualSpacing/>
              <w:jc w:val="both"/>
              <w:rPr>
                <w:sz w:val="20"/>
                <w:szCs w:val="20"/>
              </w:rPr>
            </w:pPr>
            <w:r w:rsidRPr="00FD405D">
              <w:rPr>
                <w:sz w:val="20"/>
                <w:szCs w:val="20"/>
              </w:rPr>
              <w:t xml:space="preserve">При разработке ПД необходимо руководствоваться перечнем ДТПК (документация типового проектирования) в соответствии с реестром ДТПК №16, доведенным письмом ПАО «НК «Роснефть» исх. </w:t>
            </w:r>
            <w:proofErr w:type="gramStart"/>
            <w:r w:rsidRPr="00FD405D">
              <w:rPr>
                <w:sz w:val="20"/>
                <w:szCs w:val="20"/>
              </w:rPr>
              <w:t>№43-172</w:t>
            </w:r>
            <w:proofErr w:type="gramEnd"/>
            <w:r w:rsidRPr="00FD405D">
              <w:rPr>
                <w:sz w:val="20"/>
                <w:szCs w:val="20"/>
              </w:rPr>
              <w:t xml:space="preserve"> от 11.01.2021.</w:t>
            </w:r>
          </w:p>
          <w:p w14:paraId="4DC9F09A" w14:textId="77777777" w:rsidR="00FD405D" w:rsidRPr="00FD405D" w:rsidRDefault="00FD405D" w:rsidP="00994A45">
            <w:pPr>
              <w:numPr>
                <w:ilvl w:val="0"/>
                <w:numId w:val="36"/>
              </w:numPr>
              <w:spacing w:before="100" w:after="100" w:line="264" w:lineRule="auto"/>
              <w:ind w:left="680" w:hanging="680"/>
              <w:contextualSpacing/>
              <w:jc w:val="both"/>
              <w:rPr>
                <w:sz w:val="20"/>
                <w:szCs w:val="20"/>
              </w:rPr>
            </w:pPr>
            <w:r w:rsidRPr="00FD405D">
              <w:rPr>
                <w:sz w:val="20"/>
                <w:szCs w:val="20"/>
              </w:rPr>
              <w:t>Не регламентированные настоящим заданием технические решения, применяемые при проектировании объекта, согласовывать с Заказчиком.</w:t>
            </w:r>
          </w:p>
          <w:p w14:paraId="57201338" w14:textId="77777777" w:rsidR="00FD405D" w:rsidRPr="00FD405D" w:rsidRDefault="00FD405D" w:rsidP="00994A45">
            <w:pPr>
              <w:numPr>
                <w:ilvl w:val="0"/>
                <w:numId w:val="36"/>
              </w:numPr>
              <w:spacing w:before="100" w:after="100" w:line="264" w:lineRule="auto"/>
              <w:ind w:left="680" w:hanging="680"/>
              <w:contextualSpacing/>
              <w:jc w:val="both"/>
              <w:rPr>
                <w:sz w:val="20"/>
                <w:szCs w:val="20"/>
              </w:rPr>
            </w:pPr>
            <w:r w:rsidRPr="00FD405D">
              <w:rPr>
                <w:sz w:val="20"/>
                <w:szCs w:val="20"/>
              </w:rPr>
              <w:t>Расчеты технологических процессов выполнять с применением сертифицированных программных продуктов.</w:t>
            </w:r>
          </w:p>
          <w:p w14:paraId="048E2BEE" w14:textId="77777777" w:rsidR="00FD405D" w:rsidRPr="00FD405D" w:rsidRDefault="00FD405D" w:rsidP="00994A45">
            <w:pPr>
              <w:numPr>
                <w:ilvl w:val="0"/>
                <w:numId w:val="36"/>
              </w:numPr>
              <w:spacing w:before="100" w:after="100" w:line="264" w:lineRule="auto"/>
              <w:ind w:left="680" w:hanging="680"/>
              <w:contextualSpacing/>
              <w:jc w:val="both"/>
              <w:rPr>
                <w:sz w:val="20"/>
                <w:szCs w:val="20"/>
              </w:rPr>
            </w:pPr>
            <w:r w:rsidRPr="00FD405D">
              <w:rPr>
                <w:sz w:val="20"/>
                <w:szCs w:val="20"/>
              </w:rPr>
              <w:t>В заказных спецификациях указывать принадлежность к блочной поставке, ссылки на опросные листы и технические требования.</w:t>
            </w:r>
          </w:p>
          <w:p w14:paraId="5D38021B" w14:textId="77777777" w:rsidR="00FD405D" w:rsidRPr="00FD405D" w:rsidRDefault="00FD405D" w:rsidP="00994A45">
            <w:pPr>
              <w:numPr>
                <w:ilvl w:val="0"/>
                <w:numId w:val="36"/>
              </w:numPr>
              <w:spacing w:before="100" w:after="100" w:line="264" w:lineRule="auto"/>
              <w:ind w:left="680" w:hanging="680"/>
              <w:contextualSpacing/>
              <w:jc w:val="both"/>
              <w:rPr>
                <w:sz w:val="20"/>
                <w:szCs w:val="20"/>
              </w:rPr>
            </w:pPr>
            <w:r w:rsidRPr="00FD405D">
              <w:rPr>
                <w:sz w:val="20"/>
                <w:szCs w:val="20"/>
              </w:rPr>
              <w:t>Включить в ТТ, Т3 и OЛ требование о согласовании с проектной организацией соответствия изготавливаемых и поставляемых МТР заказной документации через соответствующие службы генерального Заказчика.</w:t>
            </w:r>
          </w:p>
          <w:p w14:paraId="48B5ABF0" w14:textId="77777777" w:rsidR="00FD405D" w:rsidRPr="00FD405D" w:rsidRDefault="00FD405D" w:rsidP="00994A45">
            <w:pPr>
              <w:numPr>
                <w:ilvl w:val="0"/>
                <w:numId w:val="36"/>
              </w:numPr>
              <w:spacing w:before="100" w:after="100" w:line="264" w:lineRule="auto"/>
              <w:ind w:left="680" w:hanging="680"/>
              <w:contextualSpacing/>
              <w:jc w:val="both"/>
              <w:rPr>
                <w:sz w:val="20"/>
                <w:szCs w:val="20"/>
              </w:rPr>
            </w:pPr>
            <w:r w:rsidRPr="00FD405D">
              <w:rPr>
                <w:sz w:val="20"/>
                <w:szCs w:val="20"/>
              </w:rPr>
              <w:t>В составе документации выполнить сборники спецификаций оборудования (ССО).</w:t>
            </w:r>
          </w:p>
          <w:p w14:paraId="7C91DFC4" w14:textId="77777777" w:rsidR="00FD405D" w:rsidRPr="00FD405D" w:rsidRDefault="00FD405D" w:rsidP="00994A45">
            <w:pPr>
              <w:numPr>
                <w:ilvl w:val="0"/>
                <w:numId w:val="36"/>
              </w:numPr>
              <w:spacing w:before="100" w:after="100" w:line="264" w:lineRule="auto"/>
              <w:ind w:left="680" w:hanging="680"/>
              <w:contextualSpacing/>
              <w:jc w:val="both"/>
              <w:rPr>
                <w:sz w:val="20"/>
                <w:szCs w:val="20"/>
              </w:rPr>
            </w:pPr>
            <w:r w:rsidRPr="00FD405D">
              <w:rPr>
                <w:sz w:val="20"/>
                <w:szCs w:val="20"/>
              </w:rPr>
              <w:t xml:space="preserve">В заказной документации в разделе «Комплектность поставки» предусматривать разбивку сложного блочного и технологического оборудования на составляющие элементы по группам с различным сроком полезного использования, применяя группы указанные в </w:t>
            </w:r>
            <w:r w:rsidRPr="00FD405D">
              <w:rPr>
                <w:sz w:val="20"/>
                <w:szCs w:val="20"/>
              </w:rPr>
              <w:lastRenderedPageBreak/>
              <w:t>Постановлении Правительства РФ от 01.01.2002 № 1 «О Классификации основных средств, включаемых в амортизационные группы».</w:t>
            </w:r>
          </w:p>
          <w:p w14:paraId="03424A48" w14:textId="77777777" w:rsidR="00FD405D" w:rsidRPr="00FD405D" w:rsidRDefault="00FD405D" w:rsidP="00994A45">
            <w:pPr>
              <w:numPr>
                <w:ilvl w:val="0"/>
                <w:numId w:val="36"/>
              </w:numPr>
              <w:spacing w:before="100" w:after="100" w:line="264" w:lineRule="auto"/>
              <w:ind w:left="680" w:hanging="680"/>
              <w:contextualSpacing/>
              <w:jc w:val="both"/>
              <w:rPr>
                <w:sz w:val="20"/>
                <w:szCs w:val="20"/>
              </w:rPr>
            </w:pPr>
            <w:r w:rsidRPr="00FD405D">
              <w:rPr>
                <w:sz w:val="20"/>
                <w:szCs w:val="20"/>
              </w:rPr>
              <w:t xml:space="preserve">Антикоррозионную защиту металлических конструкций выполнить в соответствии с требованиями Технологической инструкции Компании «Антикоррозионная защита металлических конструкций на объектах нефтегазодобычи, </w:t>
            </w:r>
            <w:proofErr w:type="spellStart"/>
            <w:r w:rsidRPr="00FD405D">
              <w:rPr>
                <w:sz w:val="20"/>
                <w:szCs w:val="20"/>
              </w:rPr>
              <w:t>нефтегазопереработки</w:t>
            </w:r>
            <w:proofErr w:type="spellEnd"/>
            <w:r w:rsidRPr="00FD405D">
              <w:rPr>
                <w:sz w:val="20"/>
                <w:szCs w:val="20"/>
              </w:rPr>
              <w:t xml:space="preserve"> и нефтепродуктообеспечения Компании» № П2-05 ТИ-0002.</w:t>
            </w:r>
          </w:p>
          <w:p w14:paraId="21286B2C" w14:textId="77777777" w:rsidR="00FD405D" w:rsidRPr="00FD405D" w:rsidRDefault="00FD405D" w:rsidP="00994A45">
            <w:pPr>
              <w:numPr>
                <w:ilvl w:val="0"/>
                <w:numId w:val="36"/>
              </w:numPr>
              <w:spacing w:before="100" w:after="100" w:line="264" w:lineRule="auto"/>
              <w:ind w:left="680" w:hanging="680"/>
              <w:contextualSpacing/>
              <w:jc w:val="both"/>
              <w:rPr>
                <w:sz w:val="20"/>
                <w:szCs w:val="20"/>
              </w:rPr>
            </w:pPr>
            <w:r w:rsidRPr="00FD405D">
              <w:rPr>
                <w:sz w:val="20"/>
                <w:szCs w:val="20"/>
              </w:rPr>
              <w:t>Документацию разработать в соответствии с локальными нормативными требованиями Генерального заказчика.</w:t>
            </w:r>
          </w:p>
        </w:tc>
      </w:tr>
      <w:tr w:rsidR="00FD405D" w:rsidRPr="00FD405D" w14:paraId="23E811A6" w14:textId="77777777" w:rsidTr="001E069B">
        <w:tc>
          <w:tcPr>
            <w:tcW w:w="426" w:type="dxa"/>
            <w:shd w:val="clear" w:color="auto" w:fill="auto"/>
            <w:vAlign w:val="center"/>
          </w:tcPr>
          <w:p w14:paraId="075C073D"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708E6149" w14:textId="77777777" w:rsidR="00FD405D" w:rsidRPr="00FD405D" w:rsidRDefault="00FD405D" w:rsidP="00FD405D">
            <w:pPr>
              <w:spacing w:before="60" w:after="60" w:line="264" w:lineRule="auto"/>
              <w:jc w:val="center"/>
              <w:rPr>
                <w:sz w:val="20"/>
                <w:szCs w:val="20"/>
              </w:rPr>
            </w:pPr>
            <w:r w:rsidRPr="00FD405D">
              <w:rPr>
                <w:sz w:val="20"/>
                <w:szCs w:val="20"/>
              </w:rPr>
              <w:t>Состав основных</w:t>
            </w:r>
          </w:p>
          <w:p w14:paraId="21371B37" w14:textId="77777777" w:rsidR="00FD405D" w:rsidRPr="00FD405D" w:rsidRDefault="00FD405D" w:rsidP="00FD405D">
            <w:pPr>
              <w:spacing w:before="60" w:after="60" w:line="264" w:lineRule="auto"/>
              <w:jc w:val="center"/>
              <w:rPr>
                <w:sz w:val="20"/>
                <w:szCs w:val="20"/>
              </w:rPr>
            </w:pPr>
            <w:r w:rsidRPr="00FD405D">
              <w:rPr>
                <w:sz w:val="20"/>
                <w:szCs w:val="20"/>
              </w:rPr>
              <w:t>объектов проектирования</w:t>
            </w:r>
          </w:p>
        </w:tc>
        <w:tc>
          <w:tcPr>
            <w:tcW w:w="6662" w:type="dxa"/>
            <w:shd w:val="clear" w:color="auto" w:fill="auto"/>
            <w:vAlign w:val="center"/>
          </w:tcPr>
          <w:p w14:paraId="5A1BE3D2" w14:textId="77777777" w:rsidR="00FD405D" w:rsidRPr="00FD405D" w:rsidRDefault="00FD405D" w:rsidP="00994A45">
            <w:pPr>
              <w:numPr>
                <w:ilvl w:val="0"/>
                <w:numId w:val="38"/>
              </w:numPr>
              <w:spacing w:before="100" w:after="100" w:line="264" w:lineRule="auto"/>
              <w:ind w:left="680" w:hanging="680"/>
              <w:contextualSpacing/>
              <w:jc w:val="both"/>
              <w:rPr>
                <w:sz w:val="20"/>
                <w:szCs w:val="20"/>
              </w:rPr>
            </w:pPr>
            <w:r w:rsidRPr="00FD405D">
              <w:rPr>
                <w:sz w:val="20"/>
                <w:szCs w:val="20"/>
              </w:rPr>
              <w:t>Металлические конструкции гидротехнических сооружений Объекта:</w:t>
            </w:r>
          </w:p>
          <w:p w14:paraId="7AFFDD21" w14:textId="77777777" w:rsidR="00FD405D" w:rsidRPr="00FD405D" w:rsidRDefault="00FD405D" w:rsidP="00FD405D">
            <w:pPr>
              <w:spacing w:before="100" w:after="100" w:line="264" w:lineRule="auto"/>
              <w:ind w:left="680"/>
              <w:jc w:val="both"/>
              <w:rPr>
                <w:sz w:val="20"/>
                <w:szCs w:val="20"/>
              </w:rPr>
            </w:pPr>
            <w:r w:rsidRPr="00FD405D">
              <w:rPr>
                <w:sz w:val="20"/>
                <w:szCs w:val="20"/>
              </w:rPr>
              <w:t>2 этап:</w:t>
            </w:r>
          </w:p>
          <w:p w14:paraId="44D34621" w14:textId="77777777" w:rsidR="00FD405D" w:rsidRPr="00FD405D" w:rsidRDefault="00FD405D" w:rsidP="00994A45">
            <w:pPr>
              <w:numPr>
                <w:ilvl w:val="0"/>
                <w:numId w:val="30"/>
              </w:numPr>
              <w:spacing w:before="60" w:after="60" w:line="264" w:lineRule="auto"/>
              <w:contextualSpacing/>
              <w:jc w:val="both"/>
              <w:rPr>
                <w:color w:val="000000" w:themeColor="text1"/>
                <w:sz w:val="20"/>
                <w:szCs w:val="20"/>
              </w:rPr>
            </w:pPr>
            <w:r w:rsidRPr="00FD405D">
              <w:rPr>
                <w:color w:val="000000" w:themeColor="text1"/>
                <w:sz w:val="20"/>
                <w:szCs w:val="20"/>
              </w:rPr>
              <w:t xml:space="preserve">причал </w:t>
            </w:r>
            <w:proofErr w:type="spellStart"/>
            <w:r w:rsidRPr="00FD405D">
              <w:rPr>
                <w:color w:val="000000" w:themeColor="text1"/>
                <w:sz w:val="20"/>
                <w:szCs w:val="20"/>
              </w:rPr>
              <w:t>портофлота</w:t>
            </w:r>
            <w:proofErr w:type="spellEnd"/>
            <w:r w:rsidRPr="00FD405D">
              <w:rPr>
                <w:color w:val="000000" w:themeColor="text1"/>
                <w:sz w:val="20"/>
                <w:szCs w:val="20"/>
              </w:rPr>
              <w:t xml:space="preserve"> №6</w:t>
            </w:r>
            <w:r w:rsidRPr="00FD405D">
              <w:rPr>
                <w:color w:val="000000" w:themeColor="text1"/>
                <w:sz w:val="20"/>
                <w:szCs w:val="20"/>
                <w:lang w:val="en-US"/>
              </w:rPr>
              <w:t>;</w:t>
            </w:r>
          </w:p>
          <w:p w14:paraId="783645AA" w14:textId="77777777" w:rsidR="00FD405D" w:rsidRPr="00FD405D" w:rsidRDefault="00FD405D" w:rsidP="00994A45">
            <w:pPr>
              <w:numPr>
                <w:ilvl w:val="0"/>
                <w:numId w:val="30"/>
              </w:numPr>
              <w:spacing w:before="60" w:after="60" w:line="264" w:lineRule="auto"/>
              <w:contextualSpacing/>
              <w:jc w:val="both"/>
              <w:rPr>
                <w:color w:val="000000" w:themeColor="text1"/>
                <w:sz w:val="20"/>
                <w:szCs w:val="20"/>
              </w:rPr>
            </w:pPr>
            <w:r w:rsidRPr="00FD405D">
              <w:rPr>
                <w:color w:val="000000" w:themeColor="text1"/>
                <w:sz w:val="20"/>
                <w:szCs w:val="20"/>
              </w:rPr>
              <w:t>нефтеналивной причал №7 с открылком</w:t>
            </w:r>
            <w:r w:rsidRPr="00FD405D">
              <w:rPr>
                <w:color w:val="000000" w:themeColor="text1"/>
                <w:sz w:val="20"/>
                <w:szCs w:val="20"/>
                <w:lang w:val="en-US"/>
              </w:rPr>
              <w:t>;</w:t>
            </w:r>
          </w:p>
          <w:p w14:paraId="551B7741" w14:textId="77777777" w:rsidR="00FD405D" w:rsidRPr="00FD405D" w:rsidRDefault="00FD405D" w:rsidP="00994A45">
            <w:pPr>
              <w:numPr>
                <w:ilvl w:val="0"/>
                <w:numId w:val="30"/>
              </w:numPr>
              <w:spacing w:before="60" w:after="60" w:line="264" w:lineRule="auto"/>
              <w:contextualSpacing/>
              <w:jc w:val="both"/>
              <w:rPr>
                <w:color w:val="000000" w:themeColor="text1"/>
                <w:sz w:val="20"/>
                <w:szCs w:val="20"/>
              </w:rPr>
            </w:pPr>
            <w:r w:rsidRPr="00FD405D">
              <w:rPr>
                <w:color w:val="000000" w:themeColor="text1"/>
                <w:sz w:val="20"/>
                <w:szCs w:val="20"/>
              </w:rPr>
              <w:t>нефтеналивные причалы №8 и №10</w:t>
            </w:r>
            <w:r w:rsidRPr="00FD405D">
              <w:rPr>
                <w:color w:val="000000" w:themeColor="text1"/>
                <w:sz w:val="20"/>
                <w:szCs w:val="20"/>
                <w:lang w:val="en-US"/>
              </w:rPr>
              <w:t>;</w:t>
            </w:r>
          </w:p>
          <w:p w14:paraId="19BAD30E" w14:textId="77777777" w:rsidR="00FD405D" w:rsidRPr="00FD405D" w:rsidRDefault="00FD405D" w:rsidP="00994A45">
            <w:pPr>
              <w:numPr>
                <w:ilvl w:val="0"/>
                <w:numId w:val="30"/>
              </w:numPr>
              <w:spacing w:before="60" w:after="60" w:line="264" w:lineRule="auto"/>
              <w:contextualSpacing/>
              <w:jc w:val="both"/>
              <w:rPr>
                <w:color w:val="000000" w:themeColor="text1"/>
                <w:sz w:val="20"/>
                <w:szCs w:val="20"/>
              </w:rPr>
            </w:pPr>
            <w:r w:rsidRPr="00FD405D">
              <w:rPr>
                <w:color w:val="000000" w:themeColor="text1"/>
                <w:sz w:val="20"/>
                <w:szCs w:val="20"/>
              </w:rPr>
              <w:t>нефтеналивной причал №9 с открылком</w:t>
            </w:r>
            <w:r w:rsidRPr="00FD405D">
              <w:rPr>
                <w:color w:val="000000" w:themeColor="text1"/>
                <w:sz w:val="20"/>
                <w:szCs w:val="20"/>
                <w:lang w:val="en-US"/>
              </w:rPr>
              <w:t>;</w:t>
            </w:r>
          </w:p>
          <w:p w14:paraId="2F3F7CC7" w14:textId="77777777" w:rsidR="00FD405D" w:rsidRPr="00FD405D" w:rsidRDefault="00FD405D" w:rsidP="00994A45">
            <w:pPr>
              <w:numPr>
                <w:ilvl w:val="0"/>
                <w:numId w:val="30"/>
              </w:numPr>
              <w:spacing w:before="60" w:after="60" w:line="264" w:lineRule="auto"/>
              <w:contextualSpacing/>
              <w:jc w:val="both"/>
              <w:rPr>
                <w:color w:val="000000" w:themeColor="text1"/>
                <w:sz w:val="20"/>
                <w:szCs w:val="20"/>
              </w:rPr>
            </w:pPr>
            <w:r w:rsidRPr="00FD405D">
              <w:rPr>
                <w:color w:val="000000" w:themeColor="text1"/>
                <w:sz w:val="20"/>
                <w:szCs w:val="20"/>
              </w:rPr>
              <w:t>участки берегоукрепления №1, №2, №3, №4 и №5</w:t>
            </w:r>
            <w:r w:rsidRPr="00FD405D">
              <w:rPr>
                <w:color w:val="000000" w:themeColor="text1"/>
                <w:sz w:val="20"/>
                <w:szCs w:val="20"/>
                <w:lang w:val="en-US"/>
              </w:rPr>
              <w:t>.</w:t>
            </w:r>
          </w:p>
          <w:p w14:paraId="31A2BD14" w14:textId="77777777" w:rsidR="00FD405D" w:rsidRPr="00FD405D" w:rsidRDefault="00FD405D" w:rsidP="00FD405D">
            <w:pPr>
              <w:spacing w:before="60" w:after="60" w:line="264" w:lineRule="auto"/>
              <w:ind w:left="708"/>
              <w:jc w:val="both"/>
              <w:rPr>
                <w:sz w:val="20"/>
                <w:szCs w:val="20"/>
              </w:rPr>
            </w:pPr>
            <w:r w:rsidRPr="00FD405D">
              <w:rPr>
                <w:sz w:val="20"/>
                <w:szCs w:val="20"/>
              </w:rPr>
              <w:t>3 этап:</w:t>
            </w:r>
          </w:p>
          <w:p w14:paraId="4B3C797D" w14:textId="77777777" w:rsidR="00FD405D" w:rsidRPr="00FD405D" w:rsidRDefault="00FD405D" w:rsidP="00994A45">
            <w:pPr>
              <w:numPr>
                <w:ilvl w:val="0"/>
                <w:numId w:val="30"/>
              </w:numPr>
              <w:spacing w:before="60" w:after="60" w:line="264" w:lineRule="auto"/>
              <w:contextualSpacing/>
              <w:jc w:val="both"/>
              <w:rPr>
                <w:sz w:val="20"/>
                <w:szCs w:val="20"/>
              </w:rPr>
            </w:pPr>
            <w:r w:rsidRPr="00FD405D">
              <w:rPr>
                <w:color w:val="000000" w:themeColor="text1"/>
                <w:sz w:val="20"/>
                <w:szCs w:val="20"/>
              </w:rPr>
              <w:t>нефтеналивные причалы №11 и №12.</w:t>
            </w:r>
          </w:p>
          <w:p w14:paraId="6A0D865A" w14:textId="77777777" w:rsidR="00FD405D" w:rsidRPr="00FD405D" w:rsidRDefault="00FD405D" w:rsidP="00994A45">
            <w:pPr>
              <w:numPr>
                <w:ilvl w:val="0"/>
                <w:numId w:val="38"/>
              </w:numPr>
              <w:spacing w:before="100" w:after="100" w:line="264" w:lineRule="auto"/>
              <w:ind w:left="680" w:hanging="680"/>
              <w:contextualSpacing/>
              <w:jc w:val="both"/>
              <w:rPr>
                <w:sz w:val="20"/>
                <w:szCs w:val="20"/>
              </w:rPr>
            </w:pPr>
            <w:r w:rsidRPr="00FD405D">
              <w:rPr>
                <w:sz w:val="20"/>
                <w:szCs w:val="20"/>
              </w:rPr>
              <w:t>Окончательный состав объектов согласовать с Заказчиком.</w:t>
            </w:r>
          </w:p>
        </w:tc>
      </w:tr>
      <w:tr w:rsidR="00FD405D" w:rsidRPr="00FD405D" w14:paraId="00265B20" w14:textId="77777777" w:rsidTr="001E069B">
        <w:tc>
          <w:tcPr>
            <w:tcW w:w="426" w:type="dxa"/>
            <w:shd w:val="clear" w:color="auto" w:fill="auto"/>
            <w:vAlign w:val="center"/>
          </w:tcPr>
          <w:p w14:paraId="18F9D6D0"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43B2A44E" w14:textId="77777777" w:rsidR="00FD405D" w:rsidRPr="00FD405D" w:rsidRDefault="00FD405D" w:rsidP="00FD405D">
            <w:pPr>
              <w:spacing w:before="60" w:after="60" w:line="264" w:lineRule="auto"/>
              <w:jc w:val="center"/>
              <w:rPr>
                <w:sz w:val="20"/>
                <w:szCs w:val="20"/>
              </w:rPr>
            </w:pPr>
            <w:r w:rsidRPr="00FD405D">
              <w:rPr>
                <w:sz w:val="20"/>
                <w:szCs w:val="20"/>
              </w:rPr>
              <w:t>Основные технические решения</w:t>
            </w:r>
          </w:p>
        </w:tc>
        <w:tc>
          <w:tcPr>
            <w:tcW w:w="6662" w:type="dxa"/>
            <w:shd w:val="clear" w:color="auto" w:fill="auto"/>
            <w:vAlign w:val="center"/>
          </w:tcPr>
          <w:p w14:paraId="37562DC3" w14:textId="77777777" w:rsidR="00FD405D" w:rsidRPr="00FD405D" w:rsidRDefault="00FD405D" w:rsidP="00FD405D">
            <w:pPr>
              <w:spacing w:before="100" w:after="100" w:line="264" w:lineRule="auto"/>
              <w:jc w:val="both"/>
              <w:rPr>
                <w:sz w:val="20"/>
                <w:szCs w:val="20"/>
              </w:rPr>
            </w:pPr>
            <w:r w:rsidRPr="00FD405D">
              <w:rPr>
                <w:sz w:val="20"/>
                <w:szCs w:val="20"/>
              </w:rPr>
              <w:t>Комплексная защита гидротехнических сооружений: лакокрасочное покрытие (пассивная защита) и электрохимическая защита (активная защита)</w:t>
            </w:r>
          </w:p>
        </w:tc>
      </w:tr>
      <w:tr w:rsidR="00FD405D" w:rsidRPr="00FD405D" w14:paraId="304AB108" w14:textId="77777777" w:rsidTr="001E069B">
        <w:tc>
          <w:tcPr>
            <w:tcW w:w="426" w:type="dxa"/>
            <w:shd w:val="clear" w:color="auto" w:fill="auto"/>
            <w:vAlign w:val="center"/>
          </w:tcPr>
          <w:p w14:paraId="5A828076"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5B8724A8" w14:textId="77777777" w:rsidR="00FD405D" w:rsidRPr="00FD405D" w:rsidRDefault="00FD405D" w:rsidP="00FD405D">
            <w:pPr>
              <w:spacing w:before="60" w:after="60" w:line="264" w:lineRule="auto"/>
              <w:jc w:val="center"/>
              <w:rPr>
                <w:sz w:val="20"/>
                <w:szCs w:val="20"/>
              </w:rPr>
            </w:pPr>
            <w:r w:rsidRPr="00FD405D">
              <w:rPr>
                <w:sz w:val="20"/>
                <w:szCs w:val="20"/>
              </w:rPr>
              <w:t>Состав и объем работ</w:t>
            </w:r>
          </w:p>
        </w:tc>
        <w:tc>
          <w:tcPr>
            <w:tcW w:w="6662" w:type="dxa"/>
            <w:shd w:val="clear" w:color="auto" w:fill="auto"/>
            <w:vAlign w:val="center"/>
          </w:tcPr>
          <w:p w14:paraId="6A961792" w14:textId="77777777" w:rsidR="00FD405D" w:rsidRPr="00FD405D" w:rsidRDefault="00FD405D" w:rsidP="00994A45">
            <w:pPr>
              <w:numPr>
                <w:ilvl w:val="0"/>
                <w:numId w:val="37"/>
              </w:numPr>
              <w:spacing w:before="100" w:after="100" w:line="264" w:lineRule="auto"/>
              <w:ind w:left="680" w:hanging="680"/>
              <w:contextualSpacing/>
              <w:jc w:val="both"/>
              <w:rPr>
                <w:sz w:val="20"/>
                <w:szCs w:val="20"/>
              </w:rPr>
            </w:pPr>
            <w:r w:rsidRPr="00FD405D">
              <w:rPr>
                <w:sz w:val="20"/>
                <w:szCs w:val="20"/>
              </w:rPr>
              <w:t xml:space="preserve">Обоснование необходимости электрохимической защиты (далее – ЭХЗ) для всех гидротехнических сооружений нефтяного терминала и анализ возможных для применения видов ЭХЗ, исходя из номенклатуры грузов и коррозионной агрессивности грунтов и воды. </w:t>
            </w:r>
          </w:p>
          <w:p w14:paraId="1B133460" w14:textId="77777777" w:rsidR="00FD405D" w:rsidRPr="00FD405D" w:rsidRDefault="00FD405D" w:rsidP="00994A45">
            <w:pPr>
              <w:numPr>
                <w:ilvl w:val="0"/>
                <w:numId w:val="37"/>
              </w:numPr>
              <w:spacing w:before="100" w:after="100" w:line="264" w:lineRule="auto"/>
              <w:ind w:left="680" w:hanging="680"/>
              <w:contextualSpacing/>
              <w:jc w:val="both"/>
              <w:rPr>
                <w:sz w:val="20"/>
                <w:szCs w:val="20"/>
              </w:rPr>
            </w:pPr>
            <w:r w:rsidRPr="00FD405D">
              <w:rPr>
                <w:sz w:val="20"/>
                <w:szCs w:val="20"/>
              </w:rPr>
              <w:t>Выбор оптимального варианта системы ЭХЗ. Привести технико-экономическое обоснование выбранного типа.</w:t>
            </w:r>
          </w:p>
          <w:p w14:paraId="4ACD15C6" w14:textId="77777777" w:rsidR="00FD405D" w:rsidRPr="00FD405D" w:rsidRDefault="00FD405D" w:rsidP="00994A45">
            <w:pPr>
              <w:numPr>
                <w:ilvl w:val="0"/>
                <w:numId w:val="37"/>
              </w:numPr>
              <w:spacing w:before="100" w:after="100" w:line="264" w:lineRule="auto"/>
              <w:ind w:left="680" w:hanging="680"/>
              <w:contextualSpacing/>
              <w:jc w:val="both"/>
              <w:rPr>
                <w:sz w:val="20"/>
                <w:szCs w:val="20"/>
              </w:rPr>
            </w:pPr>
            <w:r w:rsidRPr="00FD405D">
              <w:rPr>
                <w:sz w:val="20"/>
                <w:szCs w:val="20"/>
              </w:rPr>
              <w:t>Разработка проектной документации по защите металлоконструкций гидротехнических сооружений объекта строительства с использованием ЭХЗ.</w:t>
            </w:r>
          </w:p>
          <w:p w14:paraId="38C93109" w14:textId="77777777" w:rsidR="00FD405D" w:rsidRPr="00FD405D" w:rsidRDefault="00FD405D" w:rsidP="00994A45">
            <w:pPr>
              <w:numPr>
                <w:ilvl w:val="0"/>
                <w:numId w:val="37"/>
              </w:numPr>
              <w:spacing w:before="100" w:after="100" w:line="264" w:lineRule="auto"/>
              <w:ind w:left="680" w:hanging="680"/>
              <w:contextualSpacing/>
              <w:jc w:val="both"/>
              <w:rPr>
                <w:sz w:val="20"/>
                <w:szCs w:val="20"/>
              </w:rPr>
            </w:pPr>
            <w:r w:rsidRPr="00FD405D">
              <w:rPr>
                <w:sz w:val="20"/>
                <w:szCs w:val="20"/>
              </w:rPr>
              <w:t>Провести расчет выбранной системы ЭХЗ. По результатам расчета:</w:t>
            </w:r>
          </w:p>
          <w:p w14:paraId="196AF386" w14:textId="77777777" w:rsidR="00FD405D" w:rsidRPr="00FD405D" w:rsidRDefault="00FD405D" w:rsidP="00994A45">
            <w:pPr>
              <w:numPr>
                <w:ilvl w:val="0"/>
                <w:numId w:val="27"/>
              </w:numPr>
              <w:spacing w:before="60" w:after="60" w:line="264" w:lineRule="auto"/>
              <w:contextualSpacing/>
              <w:jc w:val="both"/>
              <w:rPr>
                <w:color w:val="000000" w:themeColor="text1"/>
                <w:sz w:val="20"/>
                <w:szCs w:val="20"/>
              </w:rPr>
            </w:pPr>
            <w:r w:rsidRPr="00FD405D">
              <w:rPr>
                <w:color w:val="000000" w:themeColor="text1"/>
                <w:sz w:val="20"/>
                <w:szCs w:val="20"/>
              </w:rPr>
              <w:t>Подобрать состав и технические характеристики необходимого оборудования и элементов для обеспечения ЭХЗ.</w:t>
            </w:r>
          </w:p>
          <w:p w14:paraId="370D1992" w14:textId="77777777" w:rsidR="00FD405D" w:rsidRPr="00FD405D" w:rsidRDefault="00FD405D" w:rsidP="00994A45">
            <w:pPr>
              <w:numPr>
                <w:ilvl w:val="0"/>
                <w:numId w:val="27"/>
              </w:numPr>
              <w:spacing w:before="60" w:after="60" w:line="264" w:lineRule="auto"/>
              <w:contextualSpacing/>
              <w:jc w:val="both"/>
              <w:rPr>
                <w:color w:val="000000" w:themeColor="text1"/>
                <w:sz w:val="20"/>
                <w:szCs w:val="20"/>
              </w:rPr>
            </w:pPr>
            <w:r w:rsidRPr="00FD405D">
              <w:rPr>
                <w:color w:val="000000" w:themeColor="text1"/>
                <w:sz w:val="20"/>
                <w:szCs w:val="20"/>
              </w:rPr>
              <w:t>Привести схему размещения подобранного оборудования.</w:t>
            </w:r>
          </w:p>
          <w:p w14:paraId="0C9AD13B" w14:textId="77777777" w:rsidR="00FD405D" w:rsidRPr="00FD405D" w:rsidRDefault="00FD405D" w:rsidP="00994A45">
            <w:pPr>
              <w:numPr>
                <w:ilvl w:val="0"/>
                <w:numId w:val="27"/>
              </w:numPr>
              <w:spacing w:before="60" w:after="60" w:line="264" w:lineRule="auto"/>
              <w:contextualSpacing/>
              <w:jc w:val="both"/>
              <w:rPr>
                <w:color w:val="000000" w:themeColor="text1"/>
                <w:sz w:val="20"/>
                <w:szCs w:val="20"/>
              </w:rPr>
            </w:pPr>
            <w:r w:rsidRPr="00FD405D">
              <w:rPr>
                <w:color w:val="000000" w:themeColor="text1"/>
                <w:sz w:val="20"/>
                <w:szCs w:val="20"/>
              </w:rPr>
              <w:t>Привести технические требования к монтажу и эксплуатации системы ЭХЗ.</w:t>
            </w:r>
          </w:p>
          <w:p w14:paraId="2A597A15" w14:textId="77777777" w:rsidR="00FD405D" w:rsidRPr="00FD405D" w:rsidRDefault="00FD405D" w:rsidP="00994A45">
            <w:pPr>
              <w:numPr>
                <w:ilvl w:val="0"/>
                <w:numId w:val="37"/>
              </w:numPr>
              <w:spacing w:before="100" w:after="100" w:line="264" w:lineRule="auto"/>
              <w:ind w:left="680" w:hanging="680"/>
              <w:contextualSpacing/>
              <w:jc w:val="both"/>
              <w:rPr>
                <w:sz w:val="20"/>
                <w:szCs w:val="20"/>
              </w:rPr>
            </w:pPr>
            <w:r w:rsidRPr="00FD405D">
              <w:rPr>
                <w:sz w:val="20"/>
                <w:szCs w:val="20"/>
              </w:rPr>
              <w:t>При проектировании системы ЭХЗ учесть воздействие ледовых образований на внешнюю часть сооружений.</w:t>
            </w:r>
          </w:p>
          <w:p w14:paraId="45AD5391" w14:textId="77777777" w:rsidR="00FD405D" w:rsidRPr="00FD405D" w:rsidRDefault="00FD405D" w:rsidP="00994A45">
            <w:pPr>
              <w:numPr>
                <w:ilvl w:val="0"/>
                <w:numId w:val="37"/>
              </w:numPr>
              <w:spacing w:before="100" w:after="100" w:line="264" w:lineRule="auto"/>
              <w:ind w:left="680" w:hanging="680"/>
              <w:contextualSpacing/>
              <w:jc w:val="both"/>
              <w:rPr>
                <w:sz w:val="20"/>
                <w:szCs w:val="20"/>
              </w:rPr>
            </w:pPr>
            <w:r w:rsidRPr="00FD405D">
              <w:rPr>
                <w:sz w:val="20"/>
                <w:szCs w:val="20"/>
              </w:rPr>
              <w:t>Дать оценку безопасности использования электрохимической защиты гидротехнических сооружений в составе нефтеналивных причалов.</w:t>
            </w:r>
          </w:p>
          <w:p w14:paraId="256BB6A5" w14:textId="77777777" w:rsidR="00FD405D" w:rsidRPr="00FD405D" w:rsidRDefault="00FD405D" w:rsidP="00994A45">
            <w:pPr>
              <w:numPr>
                <w:ilvl w:val="0"/>
                <w:numId w:val="37"/>
              </w:numPr>
              <w:spacing w:before="100" w:after="100" w:line="264" w:lineRule="auto"/>
              <w:ind w:left="680" w:hanging="680"/>
              <w:contextualSpacing/>
              <w:jc w:val="both"/>
              <w:rPr>
                <w:sz w:val="20"/>
                <w:szCs w:val="20"/>
              </w:rPr>
            </w:pPr>
            <w:r w:rsidRPr="00FD405D">
              <w:rPr>
                <w:sz w:val="20"/>
                <w:szCs w:val="20"/>
              </w:rPr>
              <w:t>Разработка комплекта сметной документации.</w:t>
            </w:r>
          </w:p>
        </w:tc>
      </w:tr>
      <w:tr w:rsidR="00FD405D" w:rsidRPr="00FD405D" w14:paraId="5EE04066" w14:textId="77777777" w:rsidTr="001E069B">
        <w:tc>
          <w:tcPr>
            <w:tcW w:w="426" w:type="dxa"/>
            <w:shd w:val="clear" w:color="auto" w:fill="auto"/>
            <w:vAlign w:val="center"/>
          </w:tcPr>
          <w:p w14:paraId="3C76589F"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2332A800" w14:textId="77777777" w:rsidR="00FD405D" w:rsidRPr="00FD405D" w:rsidRDefault="00FD405D" w:rsidP="00FD405D">
            <w:pPr>
              <w:spacing w:before="60" w:after="60" w:line="264" w:lineRule="auto"/>
              <w:jc w:val="center"/>
              <w:rPr>
                <w:sz w:val="20"/>
                <w:szCs w:val="20"/>
              </w:rPr>
            </w:pPr>
            <w:r w:rsidRPr="00FD405D">
              <w:rPr>
                <w:sz w:val="20"/>
                <w:szCs w:val="20"/>
              </w:rPr>
              <w:t>Требования к разработке сметной документации</w:t>
            </w:r>
          </w:p>
        </w:tc>
        <w:tc>
          <w:tcPr>
            <w:tcW w:w="6662" w:type="dxa"/>
            <w:shd w:val="clear" w:color="auto" w:fill="auto"/>
            <w:vAlign w:val="center"/>
          </w:tcPr>
          <w:p w14:paraId="6963D27A" w14:textId="77777777" w:rsidR="00FD405D" w:rsidRPr="00FD405D" w:rsidRDefault="00FD405D" w:rsidP="00994A45">
            <w:pPr>
              <w:keepNext/>
              <w:numPr>
                <w:ilvl w:val="1"/>
                <w:numId w:val="26"/>
              </w:numPr>
              <w:suppressAutoHyphens/>
              <w:spacing w:before="100" w:after="100" w:line="264" w:lineRule="auto"/>
              <w:ind w:left="680" w:hanging="680"/>
              <w:jc w:val="both"/>
              <w:rPr>
                <w:color w:val="000000" w:themeColor="text1"/>
                <w:sz w:val="20"/>
                <w:szCs w:val="20"/>
              </w:rPr>
            </w:pPr>
            <w:r w:rsidRPr="00FD405D">
              <w:rPr>
                <w:color w:val="000000" w:themeColor="text1"/>
                <w:sz w:val="20"/>
                <w:szCs w:val="20"/>
              </w:rPr>
              <w:t>Состав и содержание раздела «Смета на строительство объектов капитального строительства» (Смета) должны соответствовать требованиям «Методики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r w:rsidRPr="00FD405D">
              <w:rPr>
                <w:color w:val="000000" w:themeColor="text1"/>
                <w:sz w:val="20"/>
                <w:szCs w:val="20"/>
              </w:rPr>
              <w:t>пр</w:t>
            </w:r>
            <w:proofErr w:type="spellEnd"/>
            <w:r w:rsidRPr="00FD405D">
              <w:rPr>
                <w:color w:val="000000" w:themeColor="text1"/>
                <w:sz w:val="20"/>
                <w:szCs w:val="20"/>
              </w:rPr>
              <w:t xml:space="preserve"> от 04.08.2020 г. и введенной в действие с 05.10.2020 г. (далее - Методика);</w:t>
            </w:r>
          </w:p>
          <w:p w14:paraId="358E814A" w14:textId="77777777" w:rsidR="00FD405D" w:rsidRPr="00FD405D" w:rsidRDefault="00FD405D" w:rsidP="00994A45">
            <w:pPr>
              <w:keepNext/>
              <w:numPr>
                <w:ilvl w:val="1"/>
                <w:numId w:val="26"/>
              </w:numPr>
              <w:suppressAutoHyphens/>
              <w:spacing w:before="100" w:after="100" w:line="264" w:lineRule="auto"/>
              <w:ind w:left="680" w:hanging="680"/>
              <w:jc w:val="both"/>
              <w:rPr>
                <w:color w:val="000000" w:themeColor="text1"/>
                <w:sz w:val="20"/>
                <w:szCs w:val="20"/>
              </w:rPr>
            </w:pPr>
            <w:r w:rsidRPr="00FD405D">
              <w:rPr>
                <w:color w:val="000000" w:themeColor="text1"/>
                <w:sz w:val="20"/>
                <w:szCs w:val="20"/>
              </w:rPr>
              <w:t xml:space="preserve">Стоимость строительства в Смете должна быть определена </w:t>
            </w:r>
            <w:r w:rsidRPr="00FD405D">
              <w:rPr>
                <w:color w:val="000000" w:themeColor="text1"/>
                <w:sz w:val="20"/>
                <w:szCs w:val="20"/>
              </w:rPr>
              <w:lastRenderedPageBreak/>
              <w:t>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r w:rsidRPr="00FD405D">
              <w:rPr>
                <w:color w:val="000000" w:themeColor="text1"/>
                <w:sz w:val="20"/>
                <w:szCs w:val="20"/>
              </w:rPr>
              <w:t>пр</w:t>
            </w:r>
            <w:proofErr w:type="spellEnd"/>
            <w:r w:rsidRPr="00FD405D">
              <w:rPr>
                <w:color w:val="000000" w:themeColor="text1"/>
                <w:sz w:val="20"/>
                <w:szCs w:val="20"/>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с учетом всех изменений и дополнений;</w:t>
            </w:r>
          </w:p>
          <w:p w14:paraId="3702CE19" w14:textId="77777777" w:rsidR="00FD405D" w:rsidRPr="00FD405D" w:rsidRDefault="00FD405D" w:rsidP="00994A45">
            <w:pPr>
              <w:keepNext/>
              <w:numPr>
                <w:ilvl w:val="1"/>
                <w:numId w:val="26"/>
              </w:numPr>
              <w:suppressAutoHyphens/>
              <w:spacing w:before="100" w:after="100" w:line="264" w:lineRule="auto"/>
              <w:ind w:left="680" w:hanging="680"/>
              <w:jc w:val="both"/>
              <w:rPr>
                <w:color w:val="000000" w:themeColor="text1"/>
                <w:sz w:val="20"/>
                <w:szCs w:val="20"/>
              </w:rPr>
            </w:pPr>
            <w:r w:rsidRPr="00FD405D">
              <w:rPr>
                <w:color w:val="000000" w:themeColor="text1"/>
                <w:sz w:val="20"/>
                <w:szCs w:val="20"/>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Красноярский край на дату представления сметной документации для проверки достоверности определения сметной стоимости строительства в ФАУ «</w:t>
            </w:r>
            <w:proofErr w:type="spellStart"/>
            <w:r w:rsidRPr="00FD405D">
              <w:rPr>
                <w:color w:val="000000" w:themeColor="text1"/>
                <w:sz w:val="20"/>
                <w:szCs w:val="20"/>
              </w:rPr>
              <w:t>Главгосэкспертиза</w:t>
            </w:r>
            <w:proofErr w:type="spellEnd"/>
            <w:r w:rsidRPr="00FD405D">
              <w:rPr>
                <w:color w:val="000000" w:themeColor="text1"/>
                <w:sz w:val="20"/>
                <w:szCs w:val="20"/>
              </w:rPr>
              <w:t xml:space="preserve"> России»;</w:t>
            </w:r>
          </w:p>
          <w:p w14:paraId="01A9633D" w14:textId="77777777" w:rsidR="00FD405D" w:rsidRPr="00FD405D" w:rsidRDefault="00FD405D" w:rsidP="00994A45">
            <w:pPr>
              <w:keepNext/>
              <w:numPr>
                <w:ilvl w:val="1"/>
                <w:numId w:val="26"/>
              </w:numPr>
              <w:suppressAutoHyphens/>
              <w:spacing w:before="100" w:after="100" w:line="264" w:lineRule="auto"/>
              <w:ind w:left="680" w:hanging="680"/>
              <w:jc w:val="both"/>
              <w:rPr>
                <w:color w:val="000000" w:themeColor="text1"/>
                <w:sz w:val="20"/>
                <w:szCs w:val="20"/>
              </w:rPr>
            </w:pPr>
            <w:r w:rsidRPr="00FD405D">
              <w:rPr>
                <w:color w:val="000000" w:themeColor="text1"/>
                <w:sz w:val="20"/>
                <w:szCs w:val="20"/>
              </w:rPr>
              <w:t>Объектные сметные расчеты (Объектные сметы) выполнить в двух уровнях цен по форме Приложения №5 Методики;</w:t>
            </w:r>
          </w:p>
          <w:p w14:paraId="5A50B994" w14:textId="77777777" w:rsidR="00FD405D" w:rsidRPr="00FD405D" w:rsidRDefault="00FD405D" w:rsidP="00994A45">
            <w:pPr>
              <w:keepNext/>
              <w:numPr>
                <w:ilvl w:val="1"/>
                <w:numId w:val="26"/>
              </w:numPr>
              <w:suppressAutoHyphens/>
              <w:spacing w:before="100" w:after="100" w:line="264" w:lineRule="auto"/>
              <w:ind w:left="680" w:hanging="680"/>
              <w:jc w:val="both"/>
              <w:rPr>
                <w:color w:val="000000" w:themeColor="text1"/>
                <w:sz w:val="20"/>
                <w:szCs w:val="20"/>
              </w:rPr>
            </w:pPr>
            <w:r w:rsidRPr="00FD405D">
              <w:rPr>
                <w:color w:val="000000" w:themeColor="text1"/>
                <w:sz w:val="20"/>
                <w:szCs w:val="20"/>
              </w:rPr>
              <w:t xml:space="preserve">При определении сметной стоимости строительства следует предусмотреть разделение затрат по следующим источникам финансирования: </w:t>
            </w:r>
          </w:p>
          <w:p w14:paraId="65EC593A" w14:textId="77777777" w:rsidR="00FD405D" w:rsidRPr="00FD405D" w:rsidRDefault="00FD405D" w:rsidP="00994A45">
            <w:pPr>
              <w:numPr>
                <w:ilvl w:val="0"/>
                <w:numId w:val="27"/>
              </w:numPr>
              <w:spacing w:before="60" w:after="60" w:line="264" w:lineRule="auto"/>
              <w:contextualSpacing/>
              <w:jc w:val="both"/>
              <w:rPr>
                <w:color w:val="000000" w:themeColor="text1"/>
                <w:sz w:val="20"/>
                <w:szCs w:val="20"/>
              </w:rPr>
            </w:pPr>
            <w:r w:rsidRPr="00FD405D">
              <w:rPr>
                <w:color w:val="000000" w:themeColor="text1"/>
                <w:sz w:val="20"/>
                <w:szCs w:val="20"/>
              </w:rPr>
              <w:t xml:space="preserve">затраты на объекты федеральной собственности; </w:t>
            </w:r>
          </w:p>
          <w:p w14:paraId="3727F20B" w14:textId="77777777" w:rsidR="00FD405D" w:rsidRPr="00FD405D" w:rsidRDefault="00FD405D" w:rsidP="00994A45">
            <w:pPr>
              <w:numPr>
                <w:ilvl w:val="0"/>
                <w:numId w:val="27"/>
              </w:numPr>
              <w:spacing w:before="60" w:after="60" w:line="264" w:lineRule="auto"/>
              <w:contextualSpacing/>
              <w:jc w:val="both"/>
              <w:rPr>
                <w:color w:val="000000" w:themeColor="text1"/>
                <w:sz w:val="20"/>
                <w:szCs w:val="20"/>
              </w:rPr>
            </w:pPr>
            <w:r w:rsidRPr="00FD405D">
              <w:rPr>
                <w:color w:val="000000" w:themeColor="text1"/>
                <w:sz w:val="20"/>
                <w:szCs w:val="20"/>
              </w:rPr>
              <w:t xml:space="preserve">затраты на объекты инвестиционной составляющей. </w:t>
            </w:r>
          </w:p>
          <w:p w14:paraId="127D6006" w14:textId="77777777" w:rsidR="00FD405D" w:rsidRPr="00FD405D" w:rsidRDefault="00FD405D" w:rsidP="00994A45">
            <w:pPr>
              <w:keepNext/>
              <w:numPr>
                <w:ilvl w:val="1"/>
                <w:numId w:val="26"/>
              </w:numPr>
              <w:suppressAutoHyphens/>
              <w:spacing w:before="100" w:after="100" w:line="264" w:lineRule="auto"/>
              <w:ind w:left="680" w:hanging="680"/>
              <w:jc w:val="both"/>
              <w:rPr>
                <w:color w:val="000000" w:themeColor="text1"/>
                <w:sz w:val="20"/>
                <w:szCs w:val="20"/>
              </w:rPr>
            </w:pPr>
            <w:r w:rsidRPr="00FD405D">
              <w:rPr>
                <w:color w:val="000000" w:themeColor="text1"/>
                <w:sz w:val="20"/>
                <w:szCs w:val="20"/>
              </w:rPr>
              <w:t xml:space="preserve">Стоимость строительных материалов, изделий и конструкций определять на основании базовых сборников средних сметных 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FD405D">
              <w:rPr>
                <w:color w:val="000000" w:themeColor="text1"/>
                <w:sz w:val="20"/>
                <w:szCs w:val="20"/>
              </w:rPr>
              <w:t>т.п.</w:t>
            </w:r>
            <w:proofErr w:type="gramEnd"/>
            <w:r w:rsidRPr="00FD405D">
              <w:rPr>
                <w:color w:val="000000" w:themeColor="text1"/>
                <w:sz w:val="20"/>
                <w:szCs w:val="20"/>
              </w:rPr>
              <w:t xml:space="preserve"> сведения);</w:t>
            </w:r>
          </w:p>
          <w:p w14:paraId="6ED9795A" w14:textId="77777777" w:rsidR="00FD405D" w:rsidRPr="00FD405D" w:rsidRDefault="00FD405D" w:rsidP="00994A45">
            <w:pPr>
              <w:keepNext/>
              <w:numPr>
                <w:ilvl w:val="1"/>
                <w:numId w:val="26"/>
              </w:numPr>
              <w:suppressAutoHyphens/>
              <w:spacing w:before="100" w:after="100" w:line="264" w:lineRule="auto"/>
              <w:ind w:left="680" w:hanging="680"/>
              <w:jc w:val="both"/>
              <w:rPr>
                <w:color w:val="000000" w:themeColor="text1"/>
                <w:sz w:val="20"/>
                <w:szCs w:val="20"/>
              </w:rPr>
            </w:pPr>
            <w:r w:rsidRPr="00FD405D">
              <w:rPr>
                <w:color w:val="000000" w:themeColor="text1"/>
                <w:sz w:val="20"/>
                <w:szCs w:val="20"/>
              </w:rPr>
              <w:t xml:space="preserve">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 при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 с представлением конъюнктурного анализа цен в соответствии с Приложением 1 Методики. В прайс-листах должны быть указаны реквизиты организаций (ИНН, адрес, расчетный счет и </w:t>
            </w:r>
            <w:proofErr w:type="gramStart"/>
            <w:r w:rsidRPr="00FD405D">
              <w:rPr>
                <w:color w:val="000000" w:themeColor="text1"/>
                <w:sz w:val="20"/>
                <w:szCs w:val="20"/>
              </w:rPr>
              <w:t>т.п.</w:t>
            </w:r>
            <w:proofErr w:type="gramEnd"/>
            <w:r w:rsidRPr="00FD405D">
              <w:rPr>
                <w:color w:val="000000" w:themeColor="text1"/>
                <w:sz w:val="20"/>
                <w:szCs w:val="20"/>
              </w:rPr>
              <w:t xml:space="preserve"> сведения);</w:t>
            </w:r>
          </w:p>
          <w:p w14:paraId="28117439" w14:textId="77777777" w:rsidR="00FD405D" w:rsidRPr="00FD405D" w:rsidRDefault="00FD405D" w:rsidP="00994A45">
            <w:pPr>
              <w:keepNext/>
              <w:numPr>
                <w:ilvl w:val="1"/>
                <w:numId w:val="26"/>
              </w:numPr>
              <w:suppressAutoHyphens/>
              <w:spacing w:before="100" w:after="100" w:line="264" w:lineRule="auto"/>
              <w:ind w:left="680" w:hanging="680"/>
              <w:jc w:val="both"/>
              <w:rPr>
                <w:color w:val="000000" w:themeColor="text1"/>
                <w:sz w:val="20"/>
                <w:szCs w:val="20"/>
              </w:rPr>
            </w:pPr>
            <w:r w:rsidRPr="00FD405D">
              <w:rPr>
                <w:color w:val="000000" w:themeColor="text1"/>
                <w:sz w:val="20"/>
                <w:szCs w:val="20"/>
              </w:rPr>
              <w:t>Ценообразование привести в смете со ссылкой на код строительного ресурса по конъюнктурному анализу;</w:t>
            </w:r>
          </w:p>
          <w:p w14:paraId="40A4725E" w14:textId="77777777" w:rsidR="00FD405D" w:rsidRPr="00FD405D" w:rsidRDefault="00FD405D" w:rsidP="00994A45">
            <w:pPr>
              <w:keepNext/>
              <w:numPr>
                <w:ilvl w:val="1"/>
                <w:numId w:val="26"/>
              </w:numPr>
              <w:suppressAutoHyphens/>
              <w:spacing w:before="100" w:after="100" w:line="264" w:lineRule="auto"/>
              <w:ind w:left="680" w:hanging="680"/>
              <w:jc w:val="both"/>
              <w:rPr>
                <w:color w:val="000000" w:themeColor="text1"/>
                <w:sz w:val="20"/>
                <w:szCs w:val="20"/>
              </w:rPr>
            </w:pPr>
            <w:r w:rsidRPr="00FD405D">
              <w:rPr>
                <w:color w:val="000000" w:themeColor="text1"/>
                <w:sz w:val="20"/>
                <w:szCs w:val="20"/>
              </w:rPr>
              <w:t>Транспортные расходы на материалы и оборудование, с учетом заготовительно-складских расходов, по прайсам-листам принять:</w:t>
            </w:r>
          </w:p>
          <w:p w14:paraId="7FC45ACF" w14:textId="77777777" w:rsidR="00FD405D" w:rsidRPr="00FD405D" w:rsidRDefault="00FD405D" w:rsidP="00994A45">
            <w:pPr>
              <w:numPr>
                <w:ilvl w:val="0"/>
                <w:numId w:val="27"/>
              </w:numPr>
              <w:spacing w:before="60" w:after="60" w:line="264" w:lineRule="auto"/>
              <w:contextualSpacing/>
              <w:jc w:val="both"/>
              <w:rPr>
                <w:color w:val="000000" w:themeColor="text1"/>
                <w:sz w:val="20"/>
                <w:szCs w:val="20"/>
              </w:rPr>
            </w:pPr>
            <w:r w:rsidRPr="00FD405D">
              <w:rPr>
                <w:color w:val="000000" w:themeColor="text1"/>
                <w:sz w:val="20"/>
                <w:szCs w:val="20"/>
              </w:rPr>
              <w:t xml:space="preserve">на материалы – 5% от стоимости материалов по прайс-листам, в </w:t>
            </w:r>
            <w:proofErr w:type="gramStart"/>
            <w:r w:rsidRPr="00FD405D">
              <w:rPr>
                <w:color w:val="000000" w:themeColor="text1"/>
                <w:sz w:val="20"/>
                <w:szCs w:val="20"/>
              </w:rPr>
              <w:t>т.ч.</w:t>
            </w:r>
            <w:proofErr w:type="gramEnd"/>
            <w:r w:rsidRPr="00FD405D">
              <w:rPr>
                <w:color w:val="000000" w:themeColor="text1"/>
                <w:sz w:val="20"/>
                <w:szCs w:val="20"/>
              </w:rPr>
              <w:t xml:space="preserve"> 2% на заготовительно-складские расходы;</w:t>
            </w:r>
          </w:p>
          <w:p w14:paraId="2ADCAF29" w14:textId="77777777" w:rsidR="00FD405D" w:rsidRPr="00FD405D" w:rsidRDefault="00FD405D" w:rsidP="00994A45">
            <w:pPr>
              <w:numPr>
                <w:ilvl w:val="0"/>
                <w:numId w:val="27"/>
              </w:numPr>
              <w:spacing w:before="60" w:after="60" w:line="264" w:lineRule="auto"/>
              <w:contextualSpacing/>
              <w:jc w:val="both"/>
              <w:rPr>
                <w:color w:val="000000" w:themeColor="text1"/>
                <w:sz w:val="20"/>
                <w:szCs w:val="20"/>
              </w:rPr>
            </w:pPr>
            <w:r w:rsidRPr="00FD405D">
              <w:rPr>
                <w:color w:val="000000" w:themeColor="text1"/>
                <w:sz w:val="20"/>
                <w:szCs w:val="20"/>
              </w:rPr>
              <w:t xml:space="preserve">на металлоконструкции – 3,7% от стоимости материалов по прайс-листам, в </w:t>
            </w:r>
            <w:proofErr w:type="gramStart"/>
            <w:r w:rsidRPr="00FD405D">
              <w:rPr>
                <w:color w:val="000000" w:themeColor="text1"/>
                <w:sz w:val="20"/>
                <w:szCs w:val="20"/>
              </w:rPr>
              <w:t>т.ч.</w:t>
            </w:r>
            <w:proofErr w:type="gramEnd"/>
            <w:r w:rsidRPr="00FD405D">
              <w:rPr>
                <w:color w:val="000000" w:themeColor="text1"/>
                <w:sz w:val="20"/>
                <w:szCs w:val="20"/>
              </w:rPr>
              <w:t xml:space="preserve"> 0,75% на заготовительно-складские расходы;</w:t>
            </w:r>
          </w:p>
          <w:p w14:paraId="6F388A63" w14:textId="77777777" w:rsidR="00FD405D" w:rsidRPr="00FD405D" w:rsidRDefault="00FD405D" w:rsidP="00994A45">
            <w:pPr>
              <w:numPr>
                <w:ilvl w:val="0"/>
                <w:numId w:val="27"/>
              </w:numPr>
              <w:spacing w:before="60" w:after="60" w:line="264" w:lineRule="auto"/>
              <w:contextualSpacing/>
              <w:jc w:val="both"/>
              <w:rPr>
                <w:color w:val="000000" w:themeColor="text1"/>
                <w:sz w:val="20"/>
                <w:szCs w:val="20"/>
              </w:rPr>
            </w:pPr>
            <w:r w:rsidRPr="00FD405D">
              <w:rPr>
                <w:color w:val="000000" w:themeColor="text1"/>
                <w:sz w:val="20"/>
                <w:szCs w:val="20"/>
              </w:rPr>
              <w:t>на оборудование – 4,2% от стоимости оборудования по прайс-</w:t>
            </w:r>
            <w:r w:rsidRPr="00FD405D">
              <w:rPr>
                <w:color w:val="000000" w:themeColor="text1"/>
                <w:sz w:val="20"/>
                <w:szCs w:val="20"/>
              </w:rPr>
              <w:lastRenderedPageBreak/>
              <w:t xml:space="preserve">листам, в </w:t>
            </w:r>
            <w:proofErr w:type="gramStart"/>
            <w:r w:rsidRPr="00FD405D">
              <w:rPr>
                <w:color w:val="000000" w:themeColor="text1"/>
                <w:sz w:val="20"/>
                <w:szCs w:val="20"/>
              </w:rPr>
              <w:t>т.ч.</w:t>
            </w:r>
            <w:proofErr w:type="gramEnd"/>
            <w:r w:rsidRPr="00FD405D">
              <w:rPr>
                <w:color w:val="000000" w:themeColor="text1"/>
                <w:sz w:val="20"/>
                <w:szCs w:val="20"/>
              </w:rPr>
              <w:t xml:space="preserve"> 1,2% на заготовительно-складские расходы.</w:t>
            </w:r>
          </w:p>
          <w:p w14:paraId="6721F7A4" w14:textId="77777777" w:rsidR="00FD405D" w:rsidRPr="00FD405D" w:rsidRDefault="00FD405D" w:rsidP="00994A45">
            <w:pPr>
              <w:keepNext/>
              <w:numPr>
                <w:ilvl w:val="1"/>
                <w:numId w:val="26"/>
              </w:numPr>
              <w:suppressAutoHyphens/>
              <w:spacing w:before="100" w:after="100" w:line="264" w:lineRule="auto"/>
              <w:ind w:left="680" w:hanging="680"/>
              <w:jc w:val="both"/>
              <w:rPr>
                <w:color w:val="000000" w:themeColor="text1"/>
                <w:sz w:val="20"/>
                <w:szCs w:val="20"/>
              </w:rPr>
            </w:pPr>
            <w:r w:rsidRPr="00FD405D">
              <w:rPr>
                <w:color w:val="000000" w:themeColor="text1"/>
                <w:sz w:val="20"/>
                <w:szCs w:val="20"/>
              </w:rPr>
              <w:t>Лимитированные и прочие затраты включать в соответствии с рекомендациями Методики;</w:t>
            </w:r>
          </w:p>
          <w:p w14:paraId="1D263C33" w14:textId="77777777" w:rsidR="00FD405D" w:rsidRPr="00FD405D" w:rsidRDefault="00FD405D" w:rsidP="00994A45">
            <w:pPr>
              <w:keepNext/>
              <w:numPr>
                <w:ilvl w:val="1"/>
                <w:numId w:val="26"/>
              </w:numPr>
              <w:suppressAutoHyphens/>
              <w:spacing w:before="100" w:after="100" w:line="264" w:lineRule="auto"/>
              <w:ind w:left="680" w:hanging="680"/>
              <w:jc w:val="both"/>
              <w:rPr>
                <w:color w:val="000000" w:themeColor="text1"/>
                <w:sz w:val="20"/>
                <w:szCs w:val="20"/>
              </w:rPr>
            </w:pPr>
            <w:r w:rsidRPr="00FD405D">
              <w:rPr>
                <w:color w:val="000000" w:themeColor="text1"/>
                <w:sz w:val="20"/>
                <w:szCs w:val="2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FD405D" w:rsidRPr="00FD405D" w14:paraId="1A70C28D" w14:textId="77777777" w:rsidTr="001E069B">
        <w:tc>
          <w:tcPr>
            <w:tcW w:w="426" w:type="dxa"/>
            <w:shd w:val="clear" w:color="auto" w:fill="auto"/>
            <w:vAlign w:val="center"/>
          </w:tcPr>
          <w:p w14:paraId="5C137B05"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72635338" w14:textId="77777777" w:rsidR="00FD405D" w:rsidRPr="00FD405D" w:rsidRDefault="00FD405D" w:rsidP="00FD405D">
            <w:pPr>
              <w:spacing w:before="60" w:after="60" w:line="264" w:lineRule="auto"/>
              <w:jc w:val="center"/>
              <w:rPr>
                <w:sz w:val="20"/>
                <w:szCs w:val="20"/>
              </w:rPr>
            </w:pPr>
            <w:r w:rsidRPr="00FD405D">
              <w:rPr>
                <w:sz w:val="20"/>
                <w:szCs w:val="20"/>
              </w:rPr>
              <w:t>Требования к технологии и основному оборудованию</w:t>
            </w:r>
          </w:p>
        </w:tc>
        <w:tc>
          <w:tcPr>
            <w:tcW w:w="6662" w:type="dxa"/>
            <w:shd w:val="clear" w:color="auto" w:fill="auto"/>
            <w:vAlign w:val="center"/>
          </w:tcPr>
          <w:p w14:paraId="677C7477" w14:textId="77777777" w:rsidR="00FD405D" w:rsidRPr="00FD405D" w:rsidRDefault="00FD405D" w:rsidP="00994A45">
            <w:pPr>
              <w:numPr>
                <w:ilvl w:val="0"/>
                <w:numId w:val="39"/>
              </w:numPr>
              <w:spacing w:before="100" w:after="100" w:line="264" w:lineRule="auto"/>
              <w:ind w:left="680" w:hanging="680"/>
              <w:contextualSpacing/>
              <w:jc w:val="both"/>
              <w:rPr>
                <w:sz w:val="20"/>
                <w:szCs w:val="20"/>
              </w:rPr>
            </w:pPr>
            <w:r w:rsidRPr="00FD405D">
              <w:rPr>
                <w:sz w:val="20"/>
                <w:szCs w:val="20"/>
              </w:rPr>
              <w:t>Разработанная ПД в части технологии, оборудования, строительных решений, организации строительства и эксплуатации объекта должны соответствовать нормам РФ.</w:t>
            </w:r>
          </w:p>
          <w:p w14:paraId="2C8CF371" w14:textId="77777777" w:rsidR="00FD405D" w:rsidRPr="00FD405D" w:rsidRDefault="00FD405D" w:rsidP="00994A45">
            <w:pPr>
              <w:numPr>
                <w:ilvl w:val="0"/>
                <w:numId w:val="39"/>
              </w:numPr>
              <w:spacing w:before="100" w:after="100" w:line="264" w:lineRule="auto"/>
              <w:ind w:left="680" w:hanging="680"/>
              <w:contextualSpacing/>
              <w:jc w:val="both"/>
              <w:rPr>
                <w:sz w:val="20"/>
                <w:szCs w:val="20"/>
              </w:rPr>
            </w:pPr>
            <w:r w:rsidRPr="00FD405D">
              <w:rPr>
                <w:sz w:val="20"/>
                <w:szCs w:val="20"/>
              </w:rPr>
              <w:t>Разработанная ПД должна обеспечивать минимизацию капитальных вложений и эксплуатационных затрат и учитывать проектные решения по объекту «Нефтяной терминал «Порт бухта Север» (1 Этап).</w:t>
            </w:r>
          </w:p>
          <w:p w14:paraId="3663F358" w14:textId="77777777" w:rsidR="00FD405D" w:rsidRPr="00FD405D" w:rsidRDefault="00FD405D" w:rsidP="00994A45">
            <w:pPr>
              <w:numPr>
                <w:ilvl w:val="0"/>
                <w:numId w:val="39"/>
              </w:numPr>
              <w:spacing w:before="100" w:after="100" w:line="264" w:lineRule="auto"/>
              <w:ind w:left="680" w:hanging="680"/>
              <w:contextualSpacing/>
              <w:jc w:val="both"/>
              <w:rPr>
                <w:sz w:val="20"/>
                <w:szCs w:val="20"/>
              </w:rPr>
            </w:pPr>
            <w:r w:rsidRPr="00FD405D">
              <w:rPr>
                <w:sz w:val="20"/>
                <w:szCs w:val="20"/>
              </w:rPr>
              <w:t>Предусмотреть использование энергосберегающих, экологически чистых технологий.</w:t>
            </w:r>
          </w:p>
          <w:p w14:paraId="337B40C6" w14:textId="77777777" w:rsidR="00FD405D" w:rsidRPr="00FD405D" w:rsidRDefault="00FD405D" w:rsidP="00994A45">
            <w:pPr>
              <w:numPr>
                <w:ilvl w:val="0"/>
                <w:numId w:val="39"/>
              </w:numPr>
              <w:spacing w:before="100" w:after="100" w:line="264" w:lineRule="auto"/>
              <w:ind w:left="680" w:hanging="680"/>
              <w:contextualSpacing/>
              <w:jc w:val="both"/>
              <w:rPr>
                <w:color w:val="000000" w:themeColor="text1"/>
                <w:sz w:val="20"/>
                <w:szCs w:val="20"/>
              </w:rPr>
            </w:pPr>
            <w:r w:rsidRPr="00FD405D">
              <w:rPr>
                <w:sz w:val="20"/>
                <w:szCs w:val="20"/>
              </w:rPr>
              <w:t>Применяемое оборудование, конструктивное и материальное исполнение, климатическое исполнение согласовать с Заказчиком.</w:t>
            </w:r>
          </w:p>
        </w:tc>
      </w:tr>
      <w:tr w:rsidR="00FD405D" w:rsidRPr="00FD405D" w14:paraId="10A80E16" w14:textId="77777777" w:rsidTr="001E069B">
        <w:tc>
          <w:tcPr>
            <w:tcW w:w="426" w:type="dxa"/>
            <w:shd w:val="clear" w:color="auto" w:fill="auto"/>
            <w:vAlign w:val="center"/>
          </w:tcPr>
          <w:p w14:paraId="72E44DCC"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3B897C40" w14:textId="77777777" w:rsidR="00FD405D" w:rsidRPr="00FD405D" w:rsidRDefault="00FD405D" w:rsidP="00FD405D">
            <w:pPr>
              <w:spacing w:before="60" w:after="60" w:line="264" w:lineRule="auto"/>
              <w:jc w:val="center"/>
              <w:rPr>
                <w:sz w:val="20"/>
                <w:szCs w:val="20"/>
              </w:rPr>
            </w:pPr>
            <w:r w:rsidRPr="00FD405D">
              <w:rPr>
                <w:sz w:val="20"/>
                <w:szCs w:val="20"/>
              </w:rPr>
              <w:t>Нормативные документы</w:t>
            </w:r>
          </w:p>
        </w:tc>
        <w:tc>
          <w:tcPr>
            <w:tcW w:w="6662" w:type="dxa"/>
            <w:shd w:val="clear" w:color="auto" w:fill="auto"/>
            <w:vAlign w:val="center"/>
          </w:tcPr>
          <w:p w14:paraId="247087E1"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 xml:space="preserve">ГОСТ Р </w:t>
            </w:r>
            <w:proofErr w:type="gramStart"/>
            <w:r w:rsidRPr="00FD405D">
              <w:rPr>
                <w:color w:val="000000" w:themeColor="text1"/>
                <w:sz w:val="20"/>
                <w:szCs w:val="20"/>
              </w:rPr>
              <w:t>21.101-2020</w:t>
            </w:r>
            <w:proofErr w:type="gramEnd"/>
            <w:r w:rsidRPr="00FD405D">
              <w:rPr>
                <w:color w:val="000000" w:themeColor="text1"/>
                <w:sz w:val="20"/>
                <w:szCs w:val="20"/>
              </w:rPr>
              <w:t xml:space="preserve"> «Основные требования к проектной и рабочей документации»;</w:t>
            </w:r>
          </w:p>
          <w:p w14:paraId="0C199A68"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 xml:space="preserve">ВСН </w:t>
            </w:r>
            <w:proofErr w:type="gramStart"/>
            <w:r w:rsidRPr="00FD405D">
              <w:rPr>
                <w:color w:val="000000" w:themeColor="text1"/>
                <w:sz w:val="20"/>
                <w:szCs w:val="20"/>
              </w:rPr>
              <w:t>39-84</w:t>
            </w:r>
            <w:proofErr w:type="gramEnd"/>
            <w:r w:rsidRPr="00FD405D">
              <w:rPr>
                <w:color w:val="000000" w:themeColor="text1"/>
                <w:sz w:val="20"/>
                <w:szCs w:val="20"/>
              </w:rPr>
              <w:t xml:space="preserve"> Катодная защита от коррозии оборудования и металлических конструкций гидротехнических сооружений;</w:t>
            </w:r>
          </w:p>
          <w:p w14:paraId="4D454F30"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 xml:space="preserve">ГОСТ Р </w:t>
            </w:r>
            <w:proofErr w:type="gramStart"/>
            <w:r w:rsidRPr="00FD405D">
              <w:rPr>
                <w:color w:val="000000" w:themeColor="text1"/>
                <w:sz w:val="20"/>
                <w:szCs w:val="20"/>
              </w:rPr>
              <w:t>58284-2018</w:t>
            </w:r>
            <w:proofErr w:type="gramEnd"/>
            <w:r w:rsidRPr="00FD405D">
              <w:rPr>
                <w:color w:val="000000" w:themeColor="text1"/>
                <w:sz w:val="20"/>
                <w:szCs w:val="20"/>
              </w:rPr>
              <w:t xml:space="preserve"> Нефтяная и газовая промышленность. Морские промысловые объекты и трубопроводы. Общие требования к защите от коррозии;</w:t>
            </w:r>
          </w:p>
          <w:p w14:paraId="76FBC23F"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 xml:space="preserve">ГОСТ Р </w:t>
            </w:r>
            <w:proofErr w:type="gramStart"/>
            <w:r w:rsidRPr="00FD405D">
              <w:rPr>
                <w:color w:val="000000" w:themeColor="text1"/>
                <w:sz w:val="20"/>
                <w:szCs w:val="20"/>
              </w:rPr>
              <w:t>58216-2018</w:t>
            </w:r>
            <w:proofErr w:type="gramEnd"/>
            <w:r w:rsidRPr="00FD405D">
              <w:rPr>
                <w:color w:val="000000" w:themeColor="text1"/>
                <w:sz w:val="20"/>
                <w:szCs w:val="20"/>
              </w:rPr>
              <w:t xml:space="preserve"> Нефтяная и газовая промышленность. Арктические операции. Защита от коррозии морских сооружений;</w:t>
            </w:r>
          </w:p>
          <w:p w14:paraId="3357D49D"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DNV-RP-B-401: 2017 «Проектирование катодной защиты»;</w:t>
            </w:r>
          </w:p>
          <w:p w14:paraId="4B8449E6"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ISO 13174:2012 «Катодная защита портовых сооружений»;</w:t>
            </w:r>
          </w:p>
          <w:p w14:paraId="2D13E59B"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 xml:space="preserve">ГОСТ </w:t>
            </w:r>
            <w:proofErr w:type="gramStart"/>
            <w:r w:rsidRPr="00FD405D">
              <w:rPr>
                <w:color w:val="000000" w:themeColor="text1"/>
                <w:sz w:val="20"/>
                <w:szCs w:val="20"/>
              </w:rPr>
              <w:t>9.402-2004</w:t>
            </w:r>
            <w:proofErr w:type="gramEnd"/>
            <w:r w:rsidRPr="00FD405D">
              <w:rPr>
                <w:color w:val="000000" w:themeColor="text1"/>
                <w:sz w:val="20"/>
                <w:szCs w:val="20"/>
              </w:rPr>
              <w:t xml:space="preserve"> «Единая система защиты от коррозии и старения. Покрытия лакокрасочные. Подготовка металлических поверхностей перед окрашиванием»;</w:t>
            </w:r>
          </w:p>
          <w:p w14:paraId="6F5C381C"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СП 28.13330.2017 «Защита строительных конструкций от коррозии»;</w:t>
            </w:r>
          </w:p>
          <w:p w14:paraId="3FE16AFB"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СП 72.13330.2016 «Защита строительных конструкций и сооружений от коррозии»;</w:t>
            </w:r>
          </w:p>
          <w:p w14:paraId="45D1ECBC"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 xml:space="preserve">ISO </w:t>
            </w:r>
            <w:proofErr w:type="gramStart"/>
            <w:r w:rsidRPr="00FD405D">
              <w:rPr>
                <w:color w:val="000000" w:themeColor="text1"/>
                <w:sz w:val="20"/>
                <w:szCs w:val="20"/>
              </w:rPr>
              <w:t>12944-5</w:t>
            </w:r>
            <w:proofErr w:type="gramEnd"/>
            <w:r w:rsidRPr="00FD405D">
              <w:rPr>
                <w:color w:val="000000" w:themeColor="text1"/>
                <w:sz w:val="20"/>
                <w:szCs w:val="20"/>
              </w:rPr>
              <w:t xml:space="preserve"> Краски и лаки Защитные лакокрасочные системы для стальных конструкций;</w:t>
            </w:r>
          </w:p>
          <w:p w14:paraId="2173C210"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 xml:space="preserve">ISO </w:t>
            </w:r>
            <w:proofErr w:type="gramStart"/>
            <w:r w:rsidRPr="00FD405D">
              <w:rPr>
                <w:color w:val="000000" w:themeColor="text1"/>
                <w:sz w:val="20"/>
                <w:szCs w:val="20"/>
              </w:rPr>
              <w:t>8501-1</w:t>
            </w:r>
            <w:proofErr w:type="gramEnd"/>
            <w:r w:rsidRPr="00FD405D">
              <w:rPr>
                <w:color w:val="000000" w:themeColor="text1"/>
                <w:sz w:val="20"/>
                <w:szCs w:val="20"/>
              </w:rPr>
              <w:t>:1988 «Подготовка стальных поверхностей перед нанесением красок и относящихся к ним веществ - Визуальная оценка чистоты поверхности. Часть 1: Степень ржавления и подготовка поверхности непокрытой стали и поверхности стали после полного удаления предыдущих покрытий»;</w:t>
            </w:r>
          </w:p>
          <w:p w14:paraId="70E8AA83"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rPr>
            </w:pPr>
            <w:r w:rsidRPr="00FD405D">
              <w:rPr>
                <w:color w:val="000000" w:themeColor="text1"/>
                <w:sz w:val="20"/>
                <w:szCs w:val="20"/>
              </w:rPr>
              <w:t xml:space="preserve">ISO </w:t>
            </w:r>
            <w:proofErr w:type="gramStart"/>
            <w:r w:rsidRPr="00FD405D">
              <w:rPr>
                <w:color w:val="000000" w:themeColor="text1"/>
                <w:sz w:val="20"/>
                <w:szCs w:val="20"/>
              </w:rPr>
              <w:t>8502-3</w:t>
            </w:r>
            <w:proofErr w:type="gramEnd"/>
            <w:r w:rsidRPr="00FD405D">
              <w:rPr>
                <w:color w:val="000000" w:themeColor="text1"/>
                <w:sz w:val="20"/>
                <w:szCs w:val="20"/>
              </w:rPr>
              <w:t xml:space="preserve"> «Подложки стальные Подготовка перед нанесением красок и связанных с ними продуктов испытания для оценки чистоты поверхности. Часть 3 Оценка запыленности стальных поверхностей, подготовленных для нанесения краски (метод липкой ленты)»;</w:t>
            </w:r>
          </w:p>
          <w:p w14:paraId="28E26777" w14:textId="77777777" w:rsidR="00FD405D" w:rsidRPr="00FD405D" w:rsidRDefault="00FD405D" w:rsidP="00994A45">
            <w:pPr>
              <w:keepNext/>
              <w:numPr>
                <w:ilvl w:val="0"/>
                <w:numId w:val="32"/>
              </w:numPr>
              <w:suppressAutoHyphens/>
              <w:spacing w:before="100" w:after="100" w:line="264" w:lineRule="auto"/>
              <w:ind w:left="680" w:hanging="680"/>
              <w:contextualSpacing/>
              <w:jc w:val="both"/>
              <w:rPr>
                <w:color w:val="000000" w:themeColor="text1"/>
                <w:sz w:val="20"/>
                <w:szCs w:val="20"/>
                <w:lang w:val="en-US"/>
              </w:rPr>
            </w:pPr>
            <w:r w:rsidRPr="00FD405D">
              <w:rPr>
                <w:color w:val="000000" w:themeColor="text1"/>
                <w:sz w:val="20"/>
                <w:szCs w:val="20"/>
              </w:rPr>
              <w:t xml:space="preserve">«BS 6349-1-2000 Морские сооружения. Свод практических правил по общим критериям.  </w:t>
            </w:r>
            <w:r w:rsidRPr="00FD405D">
              <w:rPr>
                <w:color w:val="000000" w:themeColor="text1"/>
                <w:sz w:val="20"/>
                <w:szCs w:val="20"/>
                <w:lang w:val="en-US"/>
              </w:rPr>
              <w:t>Maritime structures. Code of practice for general criteria»;</w:t>
            </w:r>
          </w:p>
        </w:tc>
      </w:tr>
      <w:tr w:rsidR="00FD405D" w:rsidRPr="00FD405D" w14:paraId="46737EA3" w14:textId="77777777" w:rsidTr="001E069B">
        <w:tc>
          <w:tcPr>
            <w:tcW w:w="426" w:type="dxa"/>
            <w:shd w:val="clear" w:color="auto" w:fill="auto"/>
            <w:vAlign w:val="center"/>
          </w:tcPr>
          <w:p w14:paraId="1A310AE8"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667C2080" w14:textId="77777777" w:rsidR="00FD405D" w:rsidRPr="00FD405D" w:rsidRDefault="00FD405D" w:rsidP="00FD405D">
            <w:pPr>
              <w:spacing w:before="60" w:after="60" w:line="264" w:lineRule="auto"/>
              <w:jc w:val="center"/>
              <w:rPr>
                <w:sz w:val="20"/>
                <w:szCs w:val="20"/>
              </w:rPr>
            </w:pPr>
            <w:r w:rsidRPr="00FD405D">
              <w:rPr>
                <w:sz w:val="20"/>
                <w:szCs w:val="20"/>
              </w:rPr>
              <w:t>Субподрядные организации</w:t>
            </w:r>
          </w:p>
        </w:tc>
        <w:tc>
          <w:tcPr>
            <w:tcW w:w="6662" w:type="dxa"/>
            <w:shd w:val="clear" w:color="auto" w:fill="auto"/>
            <w:vAlign w:val="center"/>
          </w:tcPr>
          <w:p w14:paraId="42F7AD82" w14:textId="77777777" w:rsidR="00FD405D" w:rsidRPr="00FD405D" w:rsidRDefault="00FD405D" w:rsidP="00994A45">
            <w:pPr>
              <w:numPr>
                <w:ilvl w:val="0"/>
                <w:numId w:val="28"/>
              </w:numPr>
              <w:spacing w:before="60" w:after="60" w:line="264" w:lineRule="auto"/>
              <w:ind w:left="680" w:hanging="680"/>
              <w:contextualSpacing/>
              <w:jc w:val="both"/>
              <w:rPr>
                <w:sz w:val="20"/>
                <w:szCs w:val="20"/>
              </w:rPr>
            </w:pPr>
            <w:r w:rsidRPr="00FD405D">
              <w:rPr>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32C83A5B" w14:textId="77777777" w:rsidR="00FD405D" w:rsidRPr="00FD405D" w:rsidRDefault="00FD405D" w:rsidP="00994A45">
            <w:pPr>
              <w:numPr>
                <w:ilvl w:val="0"/>
                <w:numId w:val="28"/>
              </w:numPr>
              <w:spacing w:before="60" w:after="60" w:line="264" w:lineRule="auto"/>
              <w:ind w:left="680" w:hanging="680"/>
              <w:contextualSpacing/>
              <w:jc w:val="both"/>
              <w:rPr>
                <w:sz w:val="20"/>
                <w:szCs w:val="20"/>
              </w:rPr>
            </w:pPr>
            <w:r w:rsidRPr="00FD405D">
              <w:rPr>
                <w:sz w:val="20"/>
                <w:szCs w:val="20"/>
              </w:rPr>
              <w:t xml:space="preserve">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w:t>
            </w:r>
            <w:r w:rsidRPr="00FD405D">
              <w:rPr>
                <w:sz w:val="20"/>
                <w:szCs w:val="20"/>
              </w:rPr>
              <w:lastRenderedPageBreak/>
              <w:t>поручаемых проектно-изыскательных работ.</w:t>
            </w:r>
          </w:p>
        </w:tc>
      </w:tr>
      <w:tr w:rsidR="00FD405D" w:rsidRPr="00FD405D" w14:paraId="1AED713D" w14:textId="77777777" w:rsidTr="001E069B">
        <w:tc>
          <w:tcPr>
            <w:tcW w:w="426" w:type="dxa"/>
            <w:shd w:val="clear" w:color="auto" w:fill="auto"/>
            <w:vAlign w:val="center"/>
          </w:tcPr>
          <w:p w14:paraId="57CE1B4A"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18F9CB30" w14:textId="77777777" w:rsidR="00FD405D" w:rsidRPr="00FD405D" w:rsidRDefault="00FD405D" w:rsidP="00FD405D">
            <w:pPr>
              <w:spacing w:before="60" w:after="60" w:line="264" w:lineRule="auto"/>
              <w:jc w:val="center"/>
              <w:rPr>
                <w:sz w:val="20"/>
                <w:szCs w:val="20"/>
              </w:rPr>
            </w:pPr>
            <w:r w:rsidRPr="00FD405D">
              <w:rPr>
                <w:sz w:val="20"/>
                <w:szCs w:val="20"/>
              </w:rPr>
              <w:t>Требования к энергосбережению</w:t>
            </w:r>
          </w:p>
        </w:tc>
        <w:tc>
          <w:tcPr>
            <w:tcW w:w="6662" w:type="dxa"/>
            <w:shd w:val="clear" w:color="auto" w:fill="auto"/>
            <w:vAlign w:val="center"/>
          </w:tcPr>
          <w:p w14:paraId="41F4BA18" w14:textId="77777777" w:rsidR="00FD405D" w:rsidRPr="00FD405D" w:rsidRDefault="00FD405D" w:rsidP="00994A45">
            <w:pPr>
              <w:numPr>
                <w:ilvl w:val="0"/>
                <w:numId w:val="29"/>
              </w:numPr>
              <w:spacing w:before="100" w:after="100" w:line="264" w:lineRule="auto"/>
              <w:ind w:left="680" w:hanging="680"/>
              <w:contextualSpacing/>
              <w:jc w:val="both"/>
              <w:rPr>
                <w:sz w:val="20"/>
                <w:szCs w:val="20"/>
              </w:rPr>
            </w:pPr>
            <w:r w:rsidRPr="00FD405D">
              <w:rPr>
                <w:sz w:val="20"/>
                <w:szCs w:val="20"/>
              </w:rPr>
              <w:t>Предоставить технологические исходные данные для разработки раздела «Энергосбережение» согласно требованиям Федерального закона от 23.11.2009г. №261-ФЗ «Об энергосбережении и о повышении энергетической эффективности, и о внесении изменений в отдельные законодательные акты РФ».</w:t>
            </w:r>
          </w:p>
          <w:p w14:paraId="6493F366" w14:textId="77777777" w:rsidR="00FD405D" w:rsidRPr="00FD405D" w:rsidRDefault="00FD405D" w:rsidP="00994A45">
            <w:pPr>
              <w:numPr>
                <w:ilvl w:val="0"/>
                <w:numId w:val="29"/>
              </w:numPr>
              <w:spacing w:before="100" w:after="100" w:line="264" w:lineRule="auto"/>
              <w:ind w:left="680" w:hanging="680"/>
              <w:contextualSpacing/>
              <w:jc w:val="both"/>
              <w:rPr>
                <w:sz w:val="20"/>
                <w:szCs w:val="20"/>
              </w:rPr>
            </w:pPr>
            <w:r w:rsidRPr="00FD405D">
              <w:rPr>
                <w:sz w:val="20"/>
                <w:szCs w:val="20"/>
              </w:rPr>
              <w:t>Предусмотреть применение энергоэффективных технологий, оборудования и материалов.</w:t>
            </w:r>
          </w:p>
        </w:tc>
      </w:tr>
      <w:tr w:rsidR="00FD405D" w:rsidRPr="00FD405D" w14:paraId="7ABC8694" w14:textId="77777777" w:rsidTr="001E069B">
        <w:tc>
          <w:tcPr>
            <w:tcW w:w="426" w:type="dxa"/>
            <w:shd w:val="clear" w:color="auto" w:fill="auto"/>
            <w:vAlign w:val="center"/>
          </w:tcPr>
          <w:p w14:paraId="221DFB31"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733A4BF5" w14:textId="77777777" w:rsidR="00FD405D" w:rsidRPr="00FD405D" w:rsidRDefault="00FD405D" w:rsidP="00FD405D">
            <w:pPr>
              <w:spacing w:before="60" w:after="60" w:line="264" w:lineRule="auto"/>
              <w:jc w:val="center"/>
              <w:rPr>
                <w:sz w:val="20"/>
                <w:szCs w:val="20"/>
              </w:rPr>
            </w:pPr>
            <w:r w:rsidRPr="00FD405D">
              <w:rPr>
                <w:sz w:val="20"/>
                <w:szCs w:val="20"/>
              </w:rPr>
              <w:t>Субподрядные организации</w:t>
            </w:r>
          </w:p>
        </w:tc>
        <w:tc>
          <w:tcPr>
            <w:tcW w:w="6662" w:type="dxa"/>
            <w:shd w:val="clear" w:color="auto" w:fill="auto"/>
            <w:vAlign w:val="center"/>
          </w:tcPr>
          <w:p w14:paraId="1E80E8F2" w14:textId="77777777" w:rsidR="00FD405D" w:rsidRPr="00FD405D" w:rsidRDefault="00FD405D" w:rsidP="00994A45">
            <w:pPr>
              <w:numPr>
                <w:ilvl w:val="0"/>
                <w:numId w:val="42"/>
              </w:numPr>
              <w:spacing w:before="100" w:after="100" w:line="264" w:lineRule="auto"/>
              <w:ind w:left="680" w:hanging="680"/>
              <w:contextualSpacing/>
              <w:jc w:val="both"/>
              <w:rPr>
                <w:sz w:val="20"/>
                <w:szCs w:val="20"/>
              </w:rPr>
            </w:pPr>
            <w:r w:rsidRPr="00FD405D">
              <w:rPr>
                <w:sz w:val="20"/>
                <w:szCs w:val="20"/>
              </w:rPr>
              <w:t>Перечень субподрядных проектных организаций, привлекаемых подрядчиком в обязательном порядке, согласовывается с Заказчиком;</w:t>
            </w:r>
          </w:p>
          <w:p w14:paraId="527557F7" w14:textId="77777777" w:rsidR="00FD405D" w:rsidRPr="00FD405D" w:rsidRDefault="00FD405D" w:rsidP="00994A45">
            <w:pPr>
              <w:numPr>
                <w:ilvl w:val="0"/>
                <w:numId w:val="42"/>
              </w:numPr>
              <w:spacing w:before="100" w:after="100" w:line="264" w:lineRule="auto"/>
              <w:ind w:left="680" w:hanging="680"/>
              <w:contextualSpacing/>
              <w:jc w:val="both"/>
              <w:rPr>
                <w:sz w:val="20"/>
                <w:szCs w:val="20"/>
              </w:rPr>
            </w:pPr>
            <w:r w:rsidRPr="00FD405D">
              <w:rPr>
                <w:sz w:val="20"/>
                <w:szCs w:val="20"/>
              </w:rPr>
              <w:t>Подрядчик несет полную ответственность за привлекаемые 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tc>
      </w:tr>
      <w:tr w:rsidR="00FD405D" w:rsidRPr="00FD405D" w14:paraId="24B88E32" w14:textId="77777777" w:rsidTr="001E069B">
        <w:tc>
          <w:tcPr>
            <w:tcW w:w="426" w:type="dxa"/>
            <w:shd w:val="clear" w:color="auto" w:fill="auto"/>
            <w:vAlign w:val="center"/>
          </w:tcPr>
          <w:p w14:paraId="2D83D287"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35305B23" w14:textId="77777777" w:rsidR="00FD405D" w:rsidRPr="00FD405D" w:rsidRDefault="00FD405D" w:rsidP="00FD405D">
            <w:pPr>
              <w:spacing w:before="60" w:after="60" w:line="264" w:lineRule="auto"/>
              <w:jc w:val="center"/>
              <w:rPr>
                <w:sz w:val="20"/>
                <w:szCs w:val="20"/>
              </w:rPr>
            </w:pPr>
            <w:r w:rsidRPr="00FD405D">
              <w:rPr>
                <w:sz w:val="20"/>
                <w:szCs w:val="20"/>
              </w:rPr>
              <w:t>Исходные данные</w:t>
            </w:r>
          </w:p>
        </w:tc>
        <w:tc>
          <w:tcPr>
            <w:tcW w:w="6662" w:type="dxa"/>
            <w:shd w:val="clear" w:color="auto" w:fill="auto"/>
            <w:vAlign w:val="center"/>
          </w:tcPr>
          <w:p w14:paraId="1B251C3E" w14:textId="77777777" w:rsidR="00FD405D" w:rsidRPr="00FD405D" w:rsidRDefault="00FD405D" w:rsidP="00994A45">
            <w:pPr>
              <w:numPr>
                <w:ilvl w:val="0"/>
                <w:numId w:val="43"/>
              </w:numPr>
              <w:spacing w:before="100" w:after="100" w:line="264" w:lineRule="auto"/>
              <w:ind w:left="680" w:hanging="680"/>
              <w:contextualSpacing/>
              <w:jc w:val="both"/>
              <w:rPr>
                <w:sz w:val="20"/>
                <w:szCs w:val="20"/>
              </w:rPr>
            </w:pPr>
            <w:r w:rsidRPr="00FD405D">
              <w:rPr>
                <w:sz w:val="20"/>
                <w:szCs w:val="20"/>
              </w:rPr>
              <w:t>Необходимые материалы инженерных изысканий на территории и акватории в границах проектирования в соответствии с СП 47.13330.2016 «Инженерные изыскания для строительства. Основные положения»</w:t>
            </w:r>
          </w:p>
          <w:p w14:paraId="79B937C8" w14:textId="77777777" w:rsidR="00FD405D" w:rsidRPr="00FD405D" w:rsidRDefault="00FD405D" w:rsidP="00994A45">
            <w:pPr>
              <w:numPr>
                <w:ilvl w:val="0"/>
                <w:numId w:val="43"/>
              </w:numPr>
              <w:spacing w:before="100" w:after="100" w:line="264" w:lineRule="auto"/>
              <w:ind w:left="680" w:hanging="680"/>
              <w:contextualSpacing/>
              <w:jc w:val="both"/>
              <w:rPr>
                <w:sz w:val="20"/>
                <w:szCs w:val="20"/>
              </w:rPr>
            </w:pPr>
            <w:r w:rsidRPr="00FD405D">
              <w:rPr>
                <w:sz w:val="20"/>
                <w:szCs w:val="20"/>
              </w:rPr>
              <w:t>Генеральный план гидротехнических сооружений;</w:t>
            </w:r>
          </w:p>
          <w:p w14:paraId="519DFBE0" w14:textId="77777777" w:rsidR="00FD405D" w:rsidRPr="00FD405D" w:rsidRDefault="00FD405D" w:rsidP="00994A45">
            <w:pPr>
              <w:numPr>
                <w:ilvl w:val="0"/>
                <w:numId w:val="43"/>
              </w:numPr>
              <w:spacing w:before="100" w:after="100" w:line="264" w:lineRule="auto"/>
              <w:ind w:left="680" w:hanging="680"/>
              <w:contextualSpacing/>
              <w:jc w:val="both"/>
              <w:rPr>
                <w:sz w:val="20"/>
                <w:szCs w:val="20"/>
              </w:rPr>
            </w:pPr>
            <w:r w:rsidRPr="00FD405D">
              <w:rPr>
                <w:sz w:val="20"/>
                <w:szCs w:val="20"/>
              </w:rPr>
              <w:t>Чертежи конструкций гидротехнических сооружений;</w:t>
            </w:r>
          </w:p>
          <w:p w14:paraId="34D4A2E8" w14:textId="77777777" w:rsidR="00FD405D" w:rsidRPr="00FD405D" w:rsidRDefault="00FD405D" w:rsidP="00994A45">
            <w:pPr>
              <w:numPr>
                <w:ilvl w:val="0"/>
                <w:numId w:val="43"/>
              </w:numPr>
              <w:spacing w:before="100" w:after="100" w:line="264" w:lineRule="auto"/>
              <w:ind w:left="680" w:hanging="680"/>
              <w:contextualSpacing/>
              <w:jc w:val="both"/>
              <w:rPr>
                <w:sz w:val="20"/>
                <w:szCs w:val="20"/>
              </w:rPr>
            </w:pPr>
            <w:r w:rsidRPr="00FD405D">
              <w:rPr>
                <w:sz w:val="20"/>
                <w:szCs w:val="20"/>
              </w:rPr>
              <w:t>Чертежи кабельных сооружений;</w:t>
            </w:r>
          </w:p>
          <w:p w14:paraId="5C7A72A6" w14:textId="77777777" w:rsidR="00FD405D" w:rsidRPr="00FD405D" w:rsidRDefault="00FD405D" w:rsidP="00994A45">
            <w:pPr>
              <w:numPr>
                <w:ilvl w:val="0"/>
                <w:numId w:val="43"/>
              </w:numPr>
              <w:spacing w:before="100" w:after="100" w:line="264" w:lineRule="auto"/>
              <w:ind w:left="680" w:hanging="680"/>
              <w:contextualSpacing/>
              <w:jc w:val="both"/>
              <w:rPr>
                <w:sz w:val="20"/>
                <w:szCs w:val="20"/>
              </w:rPr>
            </w:pPr>
            <w:r w:rsidRPr="00FD405D">
              <w:rPr>
                <w:sz w:val="20"/>
                <w:szCs w:val="20"/>
              </w:rPr>
              <w:t xml:space="preserve">Архитектурные чертежи зданий и сооружений для размещения узлов ЭХЗ (трансформаторных подстанций и </w:t>
            </w:r>
            <w:proofErr w:type="gramStart"/>
            <w:r w:rsidRPr="00FD405D">
              <w:rPr>
                <w:sz w:val="20"/>
                <w:szCs w:val="20"/>
              </w:rPr>
              <w:t>т.п.</w:t>
            </w:r>
            <w:proofErr w:type="gramEnd"/>
            <w:r w:rsidRPr="00FD405D">
              <w:rPr>
                <w:sz w:val="20"/>
                <w:szCs w:val="20"/>
              </w:rPr>
              <w:t>);</w:t>
            </w:r>
          </w:p>
          <w:p w14:paraId="608D385F" w14:textId="77777777" w:rsidR="00FD405D" w:rsidRPr="00FD405D" w:rsidRDefault="00FD405D" w:rsidP="00994A45">
            <w:pPr>
              <w:numPr>
                <w:ilvl w:val="0"/>
                <w:numId w:val="43"/>
              </w:numPr>
              <w:spacing w:before="100" w:after="100" w:line="264" w:lineRule="auto"/>
              <w:ind w:left="680" w:hanging="680"/>
              <w:contextualSpacing/>
              <w:jc w:val="both"/>
              <w:rPr>
                <w:sz w:val="20"/>
                <w:szCs w:val="20"/>
              </w:rPr>
            </w:pPr>
            <w:r w:rsidRPr="00FD405D">
              <w:rPr>
                <w:sz w:val="20"/>
                <w:szCs w:val="20"/>
              </w:rPr>
              <w:t>Иные материалы по запросу Подрядчика, необходимые в соответствии с нормативно-технической документацией.</w:t>
            </w:r>
          </w:p>
        </w:tc>
      </w:tr>
      <w:tr w:rsidR="00FD405D" w:rsidRPr="00FD405D" w14:paraId="5A18296F" w14:textId="77777777" w:rsidTr="001E069B">
        <w:tc>
          <w:tcPr>
            <w:tcW w:w="426" w:type="dxa"/>
            <w:shd w:val="clear" w:color="auto" w:fill="auto"/>
            <w:vAlign w:val="center"/>
          </w:tcPr>
          <w:p w14:paraId="5733ED67"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7E276F11" w14:textId="77777777" w:rsidR="00FD405D" w:rsidRPr="00FD405D" w:rsidRDefault="00FD405D" w:rsidP="00FD405D">
            <w:pPr>
              <w:spacing w:before="60" w:after="60" w:line="264" w:lineRule="auto"/>
              <w:jc w:val="center"/>
              <w:rPr>
                <w:sz w:val="20"/>
                <w:szCs w:val="20"/>
              </w:rPr>
            </w:pPr>
            <w:r w:rsidRPr="00FD405D">
              <w:rPr>
                <w:sz w:val="20"/>
                <w:szCs w:val="20"/>
              </w:rPr>
              <w:t>Согласования и экспертизы проектной документации в соответствии с требованиями законодательства РФ</w:t>
            </w:r>
          </w:p>
        </w:tc>
        <w:tc>
          <w:tcPr>
            <w:tcW w:w="6662" w:type="dxa"/>
            <w:shd w:val="clear" w:color="auto" w:fill="auto"/>
            <w:vAlign w:val="center"/>
          </w:tcPr>
          <w:p w14:paraId="49DCD989" w14:textId="77777777" w:rsidR="00FD405D" w:rsidRPr="00FD405D" w:rsidRDefault="00FD405D" w:rsidP="00994A45">
            <w:pPr>
              <w:numPr>
                <w:ilvl w:val="0"/>
                <w:numId w:val="44"/>
              </w:numPr>
              <w:spacing w:before="100" w:after="100" w:line="264" w:lineRule="auto"/>
              <w:ind w:left="680" w:hanging="680"/>
              <w:contextualSpacing/>
              <w:jc w:val="both"/>
              <w:rPr>
                <w:sz w:val="20"/>
                <w:szCs w:val="20"/>
              </w:rPr>
            </w:pPr>
            <w:r w:rsidRPr="00FD405D">
              <w:rPr>
                <w:sz w:val="20"/>
                <w:szCs w:val="20"/>
              </w:rPr>
              <w:t>Обеспечить получение необходимых согласований для завершения государственной экспертизы проектной документации с получением положительного заключения ФАУ «</w:t>
            </w:r>
            <w:proofErr w:type="spellStart"/>
            <w:r w:rsidRPr="00FD405D">
              <w:rPr>
                <w:sz w:val="20"/>
                <w:szCs w:val="20"/>
              </w:rPr>
              <w:t>Главгосэкспертиза</w:t>
            </w:r>
            <w:proofErr w:type="spellEnd"/>
            <w:r w:rsidRPr="00FD405D">
              <w:rPr>
                <w:sz w:val="20"/>
                <w:szCs w:val="20"/>
              </w:rPr>
              <w:t xml:space="preserve"> России».</w:t>
            </w:r>
          </w:p>
          <w:p w14:paraId="38922813" w14:textId="77777777" w:rsidR="00FD405D" w:rsidRPr="00FD405D" w:rsidRDefault="00FD405D" w:rsidP="00994A45">
            <w:pPr>
              <w:numPr>
                <w:ilvl w:val="0"/>
                <w:numId w:val="44"/>
              </w:numPr>
              <w:spacing w:before="100" w:after="100" w:line="264" w:lineRule="auto"/>
              <w:ind w:left="680" w:hanging="680"/>
              <w:contextualSpacing/>
              <w:jc w:val="both"/>
              <w:rPr>
                <w:sz w:val="20"/>
                <w:szCs w:val="20"/>
              </w:rPr>
            </w:pPr>
            <w:r w:rsidRPr="00FD405D">
              <w:rPr>
                <w:sz w:val="20"/>
                <w:szCs w:val="20"/>
              </w:rPr>
              <w:t>Подрядчик обеспечивает техническое сопровождение разработанной проектной документации до получения положительного заключения ФАУ «</w:t>
            </w:r>
            <w:proofErr w:type="spellStart"/>
            <w:r w:rsidRPr="00FD405D">
              <w:rPr>
                <w:sz w:val="20"/>
                <w:szCs w:val="20"/>
              </w:rPr>
              <w:t>Главгосэкспертиза</w:t>
            </w:r>
            <w:proofErr w:type="spellEnd"/>
            <w:r w:rsidRPr="00FD405D">
              <w:rPr>
                <w:sz w:val="20"/>
                <w:szCs w:val="20"/>
              </w:rPr>
              <w:t xml:space="preserve"> России» в части разработанных решений.</w:t>
            </w:r>
          </w:p>
        </w:tc>
      </w:tr>
      <w:tr w:rsidR="00FD405D" w:rsidRPr="00FD405D" w14:paraId="5A7C5670" w14:textId="77777777" w:rsidTr="001E069B">
        <w:tc>
          <w:tcPr>
            <w:tcW w:w="426" w:type="dxa"/>
            <w:shd w:val="clear" w:color="auto" w:fill="auto"/>
            <w:vAlign w:val="center"/>
          </w:tcPr>
          <w:p w14:paraId="6BFA5A91"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7E71654F" w14:textId="77777777" w:rsidR="00FD405D" w:rsidRPr="00FD405D" w:rsidRDefault="00FD405D" w:rsidP="00FD405D">
            <w:pPr>
              <w:spacing w:before="60" w:after="60" w:line="264" w:lineRule="auto"/>
              <w:jc w:val="center"/>
              <w:rPr>
                <w:sz w:val="20"/>
                <w:szCs w:val="20"/>
              </w:rPr>
            </w:pPr>
            <w:r w:rsidRPr="00FD405D">
              <w:rPr>
                <w:sz w:val="20"/>
                <w:szCs w:val="20"/>
              </w:rPr>
              <w:t>Порядок сдачи работ</w:t>
            </w:r>
          </w:p>
        </w:tc>
        <w:tc>
          <w:tcPr>
            <w:tcW w:w="6662" w:type="dxa"/>
            <w:shd w:val="clear" w:color="auto" w:fill="auto"/>
            <w:vAlign w:val="center"/>
          </w:tcPr>
          <w:p w14:paraId="5F48729F" w14:textId="77777777" w:rsidR="00FD405D" w:rsidRPr="00FD405D" w:rsidRDefault="00FD405D" w:rsidP="00994A45">
            <w:pPr>
              <w:numPr>
                <w:ilvl w:val="0"/>
                <w:numId w:val="45"/>
              </w:numPr>
              <w:spacing w:before="100" w:after="100" w:line="264" w:lineRule="auto"/>
              <w:ind w:left="680" w:hanging="680"/>
              <w:contextualSpacing/>
              <w:jc w:val="both"/>
              <w:rPr>
                <w:sz w:val="20"/>
                <w:szCs w:val="20"/>
              </w:rPr>
            </w:pPr>
            <w:r w:rsidRPr="00FD405D">
              <w:rPr>
                <w:sz w:val="20"/>
                <w:szCs w:val="20"/>
              </w:rPr>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Подрядчика, а также во время проведения совещаний;</w:t>
            </w:r>
          </w:p>
          <w:p w14:paraId="79621F64" w14:textId="77777777" w:rsidR="00FD405D" w:rsidRPr="00FD405D" w:rsidRDefault="00FD405D" w:rsidP="00994A45">
            <w:pPr>
              <w:numPr>
                <w:ilvl w:val="0"/>
                <w:numId w:val="45"/>
              </w:numPr>
              <w:spacing w:before="100" w:after="100" w:line="264" w:lineRule="auto"/>
              <w:ind w:left="680" w:hanging="680"/>
              <w:contextualSpacing/>
              <w:jc w:val="both"/>
              <w:rPr>
                <w:sz w:val="20"/>
                <w:szCs w:val="20"/>
              </w:rPr>
            </w:pPr>
            <w:r w:rsidRPr="00FD405D">
              <w:rPr>
                <w:sz w:val="20"/>
                <w:szCs w:val="20"/>
              </w:rPr>
              <w:t xml:space="preserve">После получения положительного заключения </w:t>
            </w:r>
            <w:r w:rsidRPr="00FD405D">
              <w:rPr>
                <w:sz w:val="20"/>
                <w:szCs w:val="20"/>
              </w:rPr>
              <w:br/>
              <w:t>ФАУ «</w:t>
            </w:r>
            <w:proofErr w:type="spellStart"/>
            <w:r w:rsidRPr="00FD405D">
              <w:rPr>
                <w:sz w:val="20"/>
                <w:szCs w:val="20"/>
              </w:rPr>
              <w:t>Главгосэкспертиза</w:t>
            </w:r>
            <w:proofErr w:type="spellEnd"/>
            <w:r w:rsidRPr="00FD405D">
              <w:rPr>
                <w:sz w:val="20"/>
                <w:szCs w:val="20"/>
              </w:rPr>
              <w:t xml:space="preserve"> России» Подрядчик представляет Заказчику тома рабочей документации:</w:t>
            </w:r>
          </w:p>
          <w:p w14:paraId="445B332B" w14:textId="77777777" w:rsidR="00FD405D" w:rsidRPr="00FD405D" w:rsidRDefault="00FD405D" w:rsidP="00994A45">
            <w:pPr>
              <w:numPr>
                <w:ilvl w:val="0"/>
                <w:numId w:val="45"/>
              </w:numPr>
              <w:spacing w:before="100" w:after="100" w:line="264" w:lineRule="auto"/>
              <w:ind w:left="680" w:hanging="680"/>
              <w:contextualSpacing/>
              <w:jc w:val="both"/>
              <w:rPr>
                <w:sz w:val="20"/>
                <w:szCs w:val="20"/>
              </w:rPr>
            </w:pPr>
            <w:r w:rsidRPr="00FD405D">
              <w:rPr>
                <w:sz w:val="20"/>
                <w:szCs w:val="20"/>
              </w:rPr>
              <w:t>- два подлинных экземпляра и три копии в сброшюрованном виде на бумажных носителях;</w:t>
            </w:r>
          </w:p>
          <w:p w14:paraId="79C6CB90" w14:textId="77777777" w:rsidR="00FD405D" w:rsidRPr="00FD405D" w:rsidRDefault="00FD405D" w:rsidP="00FD405D">
            <w:pPr>
              <w:spacing w:before="100" w:after="100" w:line="264" w:lineRule="auto"/>
              <w:ind w:left="680"/>
              <w:jc w:val="both"/>
              <w:rPr>
                <w:sz w:val="20"/>
                <w:szCs w:val="20"/>
              </w:rPr>
            </w:pPr>
            <w:r w:rsidRPr="00FD405D">
              <w:rPr>
                <w:sz w:val="20"/>
                <w:szCs w:val="20"/>
              </w:rPr>
              <w:t>- в формате разработки, а также отсканированную копию подлинного экземпляра в формате .</w:t>
            </w:r>
            <w:proofErr w:type="spellStart"/>
            <w:r w:rsidRPr="00FD405D">
              <w:rPr>
                <w:sz w:val="20"/>
                <w:szCs w:val="20"/>
              </w:rPr>
              <w:t>pdf</w:t>
            </w:r>
            <w:proofErr w:type="spellEnd"/>
            <w:r w:rsidRPr="00FD405D">
              <w:rPr>
                <w:sz w:val="20"/>
                <w:szCs w:val="20"/>
              </w:rPr>
              <w:t xml:space="preserve"> на электронных носителях (CD-R, DVD-дисках) в трех экземплярах.</w:t>
            </w:r>
          </w:p>
        </w:tc>
      </w:tr>
      <w:tr w:rsidR="00FD405D" w:rsidRPr="00FD405D" w14:paraId="48A9CC81" w14:textId="77777777" w:rsidTr="001E069B">
        <w:tc>
          <w:tcPr>
            <w:tcW w:w="426" w:type="dxa"/>
            <w:shd w:val="clear" w:color="auto" w:fill="auto"/>
            <w:vAlign w:val="center"/>
          </w:tcPr>
          <w:p w14:paraId="6F0CDBBB" w14:textId="77777777" w:rsidR="00FD405D" w:rsidRPr="00FD405D" w:rsidRDefault="00FD405D" w:rsidP="00994A45">
            <w:pPr>
              <w:numPr>
                <w:ilvl w:val="0"/>
                <w:numId w:val="26"/>
              </w:numPr>
              <w:spacing w:before="60" w:after="60" w:line="264" w:lineRule="auto"/>
              <w:ind w:left="0" w:firstLine="0"/>
              <w:contextualSpacing/>
              <w:rPr>
                <w:sz w:val="20"/>
                <w:szCs w:val="20"/>
              </w:rPr>
            </w:pPr>
          </w:p>
        </w:tc>
        <w:tc>
          <w:tcPr>
            <w:tcW w:w="3226" w:type="dxa"/>
            <w:shd w:val="clear" w:color="auto" w:fill="auto"/>
            <w:vAlign w:val="center"/>
          </w:tcPr>
          <w:p w14:paraId="5B5674FE" w14:textId="77777777" w:rsidR="00FD405D" w:rsidRPr="00FD405D" w:rsidRDefault="00FD405D" w:rsidP="00FD405D">
            <w:pPr>
              <w:spacing w:before="60" w:after="60" w:line="264" w:lineRule="auto"/>
              <w:jc w:val="center"/>
              <w:rPr>
                <w:sz w:val="20"/>
                <w:szCs w:val="20"/>
              </w:rPr>
            </w:pPr>
            <w:r w:rsidRPr="00FD405D">
              <w:rPr>
                <w:sz w:val="20"/>
                <w:szCs w:val="20"/>
              </w:rPr>
              <w:t>Требования к передаче материалов</w:t>
            </w:r>
          </w:p>
        </w:tc>
        <w:tc>
          <w:tcPr>
            <w:tcW w:w="6662" w:type="dxa"/>
            <w:shd w:val="clear" w:color="auto" w:fill="auto"/>
            <w:vAlign w:val="center"/>
          </w:tcPr>
          <w:p w14:paraId="1ED30905" w14:textId="77777777" w:rsidR="00FD405D" w:rsidRPr="00FD405D" w:rsidRDefault="00FD405D" w:rsidP="00994A45">
            <w:pPr>
              <w:numPr>
                <w:ilvl w:val="0"/>
                <w:numId w:val="41"/>
              </w:numPr>
              <w:spacing w:before="100" w:after="100" w:line="264" w:lineRule="auto"/>
              <w:ind w:left="680" w:hanging="680"/>
              <w:contextualSpacing/>
              <w:jc w:val="both"/>
              <w:rPr>
                <w:sz w:val="20"/>
                <w:szCs w:val="20"/>
              </w:rPr>
            </w:pPr>
            <w:r w:rsidRPr="00FD405D">
              <w:rPr>
                <w:sz w:val="20"/>
                <w:szCs w:val="20"/>
              </w:rPr>
              <w:t>Текстовые документы предоставить в оригинальных форматах (MS Office 2010) и в не редактируемом формате PDF (Acrobat Reader).</w:t>
            </w:r>
          </w:p>
          <w:p w14:paraId="210DC901" w14:textId="77777777" w:rsidR="00FD405D" w:rsidRPr="00FD405D" w:rsidRDefault="00FD405D" w:rsidP="00994A45">
            <w:pPr>
              <w:numPr>
                <w:ilvl w:val="0"/>
                <w:numId w:val="41"/>
              </w:numPr>
              <w:spacing w:before="100" w:after="100" w:line="264" w:lineRule="auto"/>
              <w:ind w:left="680" w:hanging="680"/>
              <w:contextualSpacing/>
              <w:jc w:val="both"/>
              <w:rPr>
                <w:sz w:val="20"/>
                <w:szCs w:val="20"/>
              </w:rPr>
            </w:pPr>
            <w:r w:rsidRPr="00FD405D">
              <w:rPr>
                <w:sz w:val="20"/>
                <w:szCs w:val="20"/>
              </w:rPr>
              <w:t>Чертежи предоставить в формате DWG (</w:t>
            </w:r>
            <w:proofErr w:type="spellStart"/>
            <w:r w:rsidRPr="00FD405D">
              <w:rPr>
                <w:sz w:val="20"/>
                <w:szCs w:val="20"/>
              </w:rPr>
              <w:t>AutoCAD</w:t>
            </w:r>
            <w:proofErr w:type="spellEnd"/>
            <w:r w:rsidRPr="00FD405D">
              <w:rPr>
                <w:sz w:val="20"/>
                <w:szCs w:val="20"/>
              </w:rPr>
              <w:t>) и в не редактируемом формате PDF (Acrobat Reader).</w:t>
            </w:r>
          </w:p>
          <w:p w14:paraId="28E4EA14" w14:textId="77777777" w:rsidR="00FD405D" w:rsidRPr="00FD405D" w:rsidRDefault="00FD405D" w:rsidP="00994A45">
            <w:pPr>
              <w:numPr>
                <w:ilvl w:val="0"/>
                <w:numId w:val="41"/>
              </w:numPr>
              <w:spacing w:before="100" w:after="100" w:line="264" w:lineRule="auto"/>
              <w:ind w:left="680" w:hanging="680"/>
              <w:contextualSpacing/>
              <w:jc w:val="both"/>
              <w:rPr>
                <w:sz w:val="20"/>
                <w:szCs w:val="20"/>
              </w:rPr>
            </w:pPr>
            <w:r w:rsidRPr="00FD405D">
              <w:rPr>
                <w:sz w:val="20"/>
                <w:szCs w:val="20"/>
              </w:rPr>
              <w:t>Электронная версия комплекта документации, предоставляемая на CD-R диске (дисках), должна передаваться сопроводительным документом с подтверждением отсутствия на диске (дисках) вирусов по результатам проверки специализированного антивирусного ПО. Указать наименование примененного специализированного антивирусного ПО.</w:t>
            </w:r>
          </w:p>
          <w:p w14:paraId="70F4DC60" w14:textId="77777777" w:rsidR="00FD405D" w:rsidRPr="00FD405D" w:rsidRDefault="00FD405D" w:rsidP="00994A45">
            <w:pPr>
              <w:numPr>
                <w:ilvl w:val="0"/>
                <w:numId w:val="41"/>
              </w:numPr>
              <w:spacing w:before="100" w:after="100" w:line="264" w:lineRule="auto"/>
              <w:ind w:left="680" w:hanging="680"/>
              <w:contextualSpacing/>
              <w:jc w:val="both"/>
              <w:rPr>
                <w:sz w:val="20"/>
                <w:szCs w:val="20"/>
              </w:rPr>
            </w:pPr>
            <w:r w:rsidRPr="00FD405D">
              <w:rPr>
                <w:sz w:val="20"/>
                <w:szCs w:val="20"/>
              </w:rPr>
              <w:t>Электронная версия комплекта документации передается на CD-R диске (дисках), изготовленных разработчиком документации (оригинал-диск). Допускается использовать носители формата CD-</w:t>
            </w:r>
            <w:r w:rsidRPr="00FD405D">
              <w:rPr>
                <w:sz w:val="20"/>
                <w:szCs w:val="20"/>
              </w:rPr>
              <w:lastRenderedPageBreak/>
              <w:t>RW, DVD-R, DVD-RW.</w:t>
            </w:r>
          </w:p>
          <w:p w14:paraId="7CB74A47" w14:textId="77777777" w:rsidR="00FD405D" w:rsidRPr="00FD405D" w:rsidRDefault="00FD405D" w:rsidP="00994A45">
            <w:pPr>
              <w:numPr>
                <w:ilvl w:val="0"/>
                <w:numId w:val="41"/>
              </w:numPr>
              <w:spacing w:before="100" w:after="100" w:line="264" w:lineRule="auto"/>
              <w:ind w:left="680" w:hanging="680"/>
              <w:contextualSpacing/>
              <w:jc w:val="both"/>
              <w:rPr>
                <w:sz w:val="20"/>
                <w:szCs w:val="20"/>
              </w:rPr>
            </w:pPr>
            <w:r w:rsidRPr="00FD405D">
              <w:rPr>
                <w:sz w:val="20"/>
                <w:szCs w:val="20"/>
              </w:rPr>
              <w:t>На лицевой поверхности диска должна быть нанесена печатным способом маркировка с указанием: наименования проектной документации, Заказчика, проектировщика,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аналогичная маркировка.</w:t>
            </w:r>
          </w:p>
          <w:p w14:paraId="1EA98C4B" w14:textId="77777777" w:rsidR="00FD405D" w:rsidRPr="00FD405D" w:rsidRDefault="00FD405D" w:rsidP="00994A45">
            <w:pPr>
              <w:numPr>
                <w:ilvl w:val="0"/>
                <w:numId w:val="41"/>
              </w:numPr>
              <w:spacing w:before="100" w:after="100" w:line="264" w:lineRule="auto"/>
              <w:ind w:left="680" w:hanging="680"/>
              <w:contextualSpacing/>
              <w:jc w:val="both"/>
              <w:rPr>
                <w:sz w:val="20"/>
                <w:szCs w:val="20"/>
              </w:rPr>
            </w:pPr>
            <w:r w:rsidRPr="00FD405D">
              <w:rPr>
                <w:sz w:val="20"/>
                <w:szCs w:val="20"/>
              </w:rPr>
              <w:t>В корневом каталоге диска должен находиться текстовый файл содержания с гиперссылками на каждый физический раздел комплекта документации.</w:t>
            </w:r>
          </w:p>
          <w:p w14:paraId="6977CE85" w14:textId="77777777" w:rsidR="00FD405D" w:rsidRPr="00FD405D" w:rsidRDefault="00FD405D" w:rsidP="00994A45">
            <w:pPr>
              <w:numPr>
                <w:ilvl w:val="0"/>
                <w:numId w:val="41"/>
              </w:numPr>
              <w:spacing w:before="100" w:after="100" w:line="264" w:lineRule="auto"/>
              <w:ind w:left="680" w:hanging="680"/>
              <w:contextualSpacing/>
              <w:jc w:val="both"/>
              <w:rPr>
                <w:sz w:val="20"/>
                <w:szCs w:val="20"/>
              </w:rPr>
            </w:pPr>
            <w:r w:rsidRPr="00FD405D">
              <w:rPr>
                <w:sz w:val="20"/>
                <w:szCs w:val="20"/>
              </w:rPr>
              <w:t xml:space="preserve">Состав и содержание диска должны соответствовать комплекту документации. Каждый физический раздел комплекта (том, книга, альбом чертежей и </w:t>
            </w:r>
            <w:proofErr w:type="gramStart"/>
            <w:r w:rsidRPr="00FD405D">
              <w:rPr>
                <w:sz w:val="20"/>
                <w:szCs w:val="20"/>
              </w:rPr>
              <w:t>т.п.</w:t>
            </w:r>
            <w:proofErr w:type="gramEnd"/>
            <w:r w:rsidRPr="00FD405D">
              <w:rPr>
                <w:sz w:val="20"/>
                <w:szCs w:val="20"/>
              </w:rPr>
              <w:t>)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343AA3C7" w14:textId="77777777" w:rsidR="00FD405D" w:rsidRPr="00FD405D" w:rsidRDefault="00FD405D" w:rsidP="00994A45">
            <w:pPr>
              <w:numPr>
                <w:ilvl w:val="0"/>
                <w:numId w:val="41"/>
              </w:numPr>
              <w:spacing w:before="100" w:after="100" w:line="264" w:lineRule="auto"/>
              <w:ind w:left="680" w:hanging="680"/>
              <w:contextualSpacing/>
              <w:jc w:val="both"/>
              <w:rPr>
                <w:sz w:val="20"/>
                <w:szCs w:val="20"/>
              </w:rPr>
            </w:pPr>
            <w:r w:rsidRPr="00FD405D">
              <w:rPr>
                <w:sz w:val="20"/>
                <w:szCs w:val="20"/>
              </w:rPr>
              <w:t>Файлы должны нормально открываться в режиме просмотра средствами операционной системы Windows 2000/XP/Vista/7/8/10.</w:t>
            </w:r>
          </w:p>
        </w:tc>
      </w:tr>
    </w:tbl>
    <w:p w14:paraId="371CFB26" w14:textId="6DDBA716" w:rsidR="008B1935" w:rsidRDefault="008B1935" w:rsidP="00F44990">
      <w:pPr>
        <w:jc w:val="right"/>
        <w:rPr>
          <w:b/>
          <w:i/>
          <w:sz w:val="20"/>
          <w:szCs w:val="20"/>
        </w:rPr>
      </w:pPr>
    </w:p>
    <w:p w14:paraId="1EA5DF5F" w14:textId="5C76F409" w:rsidR="008B1935" w:rsidRDefault="008B1935" w:rsidP="00F44990">
      <w:pPr>
        <w:jc w:val="right"/>
        <w:rPr>
          <w:b/>
          <w:i/>
          <w:sz w:val="20"/>
          <w:szCs w:val="20"/>
        </w:rPr>
      </w:pPr>
    </w:p>
    <w:p w14:paraId="5A7CE3C5" w14:textId="043AE8FE" w:rsidR="008B1935" w:rsidRDefault="008B1935" w:rsidP="00F44990">
      <w:pPr>
        <w:jc w:val="right"/>
        <w:rPr>
          <w:b/>
          <w:i/>
          <w:sz w:val="20"/>
          <w:szCs w:val="20"/>
        </w:rPr>
      </w:pPr>
    </w:p>
    <w:p w14:paraId="63090561" w14:textId="6C20416A" w:rsidR="008B1935" w:rsidRDefault="008B1935" w:rsidP="00F44990">
      <w:pPr>
        <w:jc w:val="right"/>
        <w:rPr>
          <w:b/>
          <w:i/>
          <w:sz w:val="20"/>
          <w:szCs w:val="20"/>
        </w:rPr>
      </w:pPr>
    </w:p>
    <w:p w14:paraId="2C7A5DEB" w14:textId="0B8B4EC3" w:rsidR="008B1935" w:rsidRDefault="008B1935" w:rsidP="00F44990">
      <w:pPr>
        <w:jc w:val="right"/>
        <w:rPr>
          <w:b/>
          <w:i/>
          <w:sz w:val="20"/>
          <w:szCs w:val="20"/>
        </w:rPr>
      </w:pPr>
    </w:p>
    <w:p w14:paraId="7A59483B" w14:textId="4E3504E1" w:rsidR="0050729E" w:rsidRDefault="0050729E" w:rsidP="00F44990">
      <w:pPr>
        <w:jc w:val="right"/>
        <w:rPr>
          <w:b/>
          <w:i/>
          <w:sz w:val="20"/>
          <w:szCs w:val="20"/>
        </w:rPr>
      </w:pPr>
    </w:p>
    <w:p w14:paraId="630918E8" w14:textId="6F0D6F12" w:rsidR="0050729E" w:rsidRDefault="0050729E" w:rsidP="00F44990">
      <w:pPr>
        <w:jc w:val="right"/>
        <w:rPr>
          <w:b/>
          <w:i/>
          <w:sz w:val="20"/>
          <w:szCs w:val="20"/>
        </w:rPr>
      </w:pPr>
    </w:p>
    <w:p w14:paraId="716AE9DE" w14:textId="2D9ACBE2" w:rsidR="0050729E" w:rsidRDefault="0050729E" w:rsidP="00F44990">
      <w:pPr>
        <w:jc w:val="right"/>
        <w:rPr>
          <w:b/>
          <w:i/>
          <w:sz w:val="20"/>
          <w:szCs w:val="20"/>
        </w:rPr>
      </w:pPr>
    </w:p>
    <w:p w14:paraId="268C55AD" w14:textId="70BF86A4" w:rsidR="0050729E" w:rsidRDefault="0050729E" w:rsidP="00F44990">
      <w:pPr>
        <w:jc w:val="right"/>
        <w:rPr>
          <w:b/>
          <w:i/>
          <w:sz w:val="20"/>
          <w:szCs w:val="20"/>
        </w:rPr>
      </w:pPr>
    </w:p>
    <w:p w14:paraId="7E9D35A3" w14:textId="701FBC5A" w:rsidR="0050729E" w:rsidRDefault="0050729E" w:rsidP="00F44990">
      <w:pPr>
        <w:jc w:val="right"/>
        <w:rPr>
          <w:b/>
          <w:i/>
          <w:sz w:val="20"/>
          <w:szCs w:val="20"/>
        </w:rPr>
      </w:pPr>
    </w:p>
    <w:p w14:paraId="0C89B891" w14:textId="1A7A4D7F" w:rsidR="0050729E" w:rsidRDefault="0050729E" w:rsidP="00F44990">
      <w:pPr>
        <w:jc w:val="right"/>
        <w:rPr>
          <w:b/>
          <w:i/>
          <w:sz w:val="20"/>
          <w:szCs w:val="20"/>
        </w:rPr>
      </w:pPr>
    </w:p>
    <w:p w14:paraId="60FBCB2A" w14:textId="36ADF5C8" w:rsidR="0050729E" w:rsidRDefault="0050729E" w:rsidP="00F44990">
      <w:pPr>
        <w:jc w:val="right"/>
        <w:rPr>
          <w:b/>
          <w:i/>
          <w:sz w:val="20"/>
          <w:szCs w:val="20"/>
        </w:rPr>
      </w:pPr>
    </w:p>
    <w:p w14:paraId="4ABAC63C" w14:textId="7A53B7B2" w:rsidR="0050729E" w:rsidRDefault="0050729E" w:rsidP="00F44990">
      <w:pPr>
        <w:jc w:val="right"/>
        <w:rPr>
          <w:b/>
          <w:i/>
          <w:sz w:val="20"/>
          <w:szCs w:val="20"/>
        </w:rPr>
      </w:pPr>
    </w:p>
    <w:p w14:paraId="78BB27F0" w14:textId="3EF82131" w:rsidR="0050729E" w:rsidRDefault="0050729E" w:rsidP="00F44990">
      <w:pPr>
        <w:jc w:val="right"/>
        <w:rPr>
          <w:b/>
          <w:i/>
          <w:sz w:val="20"/>
          <w:szCs w:val="20"/>
        </w:rPr>
      </w:pPr>
    </w:p>
    <w:p w14:paraId="501E2A25" w14:textId="3043A303" w:rsidR="0050729E" w:rsidRDefault="0050729E" w:rsidP="00F44990">
      <w:pPr>
        <w:jc w:val="right"/>
        <w:rPr>
          <w:b/>
          <w:i/>
          <w:sz w:val="20"/>
          <w:szCs w:val="20"/>
        </w:rPr>
      </w:pPr>
    </w:p>
    <w:p w14:paraId="1701CCFF" w14:textId="77777777" w:rsidR="0050729E" w:rsidRDefault="0050729E" w:rsidP="00F44990">
      <w:pPr>
        <w:jc w:val="right"/>
        <w:rPr>
          <w:b/>
          <w:i/>
          <w:sz w:val="20"/>
          <w:szCs w:val="20"/>
        </w:rPr>
      </w:pPr>
    </w:p>
    <w:p w14:paraId="4309A415" w14:textId="63E89EDB" w:rsidR="008B1935" w:rsidRDefault="008B1935" w:rsidP="00F44990">
      <w:pPr>
        <w:jc w:val="right"/>
        <w:rPr>
          <w:b/>
          <w:i/>
          <w:sz w:val="20"/>
          <w:szCs w:val="20"/>
        </w:rPr>
      </w:pPr>
    </w:p>
    <w:p w14:paraId="6E23209B" w14:textId="4619B2AA" w:rsidR="008B1935" w:rsidRDefault="008B1935" w:rsidP="00F44990">
      <w:pPr>
        <w:jc w:val="right"/>
        <w:rPr>
          <w:b/>
          <w:i/>
          <w:sz w:val="20"/>
          <w:szCs w:val="20"/>
        </w:rPr>
      </w:pPr>
    </w:p>
    <w:p w14:paraId="62E7F07C" w14:textId="77019EE2" w:rsidR="00FD405D" w:rsidRDefault="00FD405D" w:rsidP="00F44990">
      <w:pPr>
        <w:jc w:val="right"/>
        <w:rPr>
          <w:b/>
          <w:i/>
          <w:sz w:val="20"/>
          <w:szCs w:val="20"/>
        </w:rPr>
      </w:pPr>
    </w:p>
    <w:p w14:paraId="14393C24" w14:textId="72C4E440" w:rsidR="00FD405D" w:rsidRDefault="00FD405D" w:rsidP="00F44990">
      <w:pPr>
        <w:jc w:val="right"/>
        <w:rPr>
          <w:b/>
          <w:i/>
          <w:sz w:val="20"/>
          <w:szCs w:val="20"/>
        </w:rPr>
      </w:pPr>
    </w:p>
    <w:p w14:paraId="06756DC7" w14:textId="62012EF4" w:rsidR="00FD405D" w:rsidRDefault="00FD405D" w:rsidP="00F44990">
      <w:pPr>
        <w:jc w:val="right"/>
        <w:rPr>
          <w:b/>
          <w:i/>
          <w:sz w:val="20"/>
          <w:szCs w:val="20"/>
        </w:rPr>
      </w:pPr>
    </w:p>
    <w:p w14:paraId="6273214D" w14:textId="75D17EEE" w:rsidR="00FD405D" w:rsidRDefault="00FD405D" w:rsidP="00F44990">
      <w:pPr>
        <w:jc w:val="right"/>
        <w:rPr>
          <w:b/>
          <w:i/>
          <w:sz w:val="20"/>
          <w:szCs w:val="20"/>
        </w:rPr>
      </w:pPr>
    </w:p>
    <w:p w14:paraId="00FF6940" w14:textId="6175683B" w:rsidR="00FD405D" w:rsidRDefault="00FD405D" w:rsidP="00F44990">
      <w:pPr>
        <w:jc w:val="right"/>
        <w:rPr>
          <w:b/>
          <w:i/>
          <w:sz w:val="20"/>
          <w:szCs w:val="20"/>
        </w:rPr>
      </w:pPr>
    </w:p>
    <w:p w14:paraId="702C912C" w14:textId="78CA464F" w:rsidR="00FD405D" w:rsidRDefault="00FD405D" w:rsidP="00F44990">
      <w:pPr>
        <w:jc w:val="right"/>
        <w:rPr>
          <w:b/>
          <w:i/>
          <w:sz w:val="20"/>
          <w:szCs w:val="20"/>
        </w:rPr>
      </w:pPr>
    </w:p>
    <w:p w14:paraId="02F83253" w14:textId="06AF43BE" w:rsidR="00FD405D" w:rsidRDefault="00FD405D" w:rsidP="00F44990">
      <w:pPr>
        <w:jc w:val="right"/>
        <w:rPr>
          <w:b/>
          <w:i/>
          <w:sz w:val="20"/>
          <w:szCs w:val="20"/>
        </w:rPr>
      </w:pPr>
    </w:p>
    <w:p w14:paraId="0CC67C3D" w14:textId="3598DAB6" w:rsidR="00FD405D" w:rsidRDefault="00FD405D" w:rsidP="00F44990">
      <w:pPr>
        <w:jc w:val="right"/>
        <w:rPr>
          <w:b/>
          <w:i/>
          <w:sz w:val="20"/>
          <w:szCs w:val="20"/>
        </w:rPr>
      </w:pPr>
    </w:p>
    <w:p w14:paraId="440B494B" w14:textId="000798A5" w:rsidR="00FD405D" w:rsidRDefault="00FD405D" w:rsidP="00F44990">
      <w:pPr>
        <w:jc w:val="right"/>
        <w:rPr>
          <w:b/>
          <w:i/>
          <w:sz w:val="20"/>
          <w:szCs w:val="20"/>
        </w:rPr>
      </w:pPr>
    </w:p>
    <w:p w14:paraId="3E778F9D" w14:textId="0BCD512F" w:rsidR="00FD405D" w:rsidRDefault="00FD405D" w:rsidP="00F44990">
      <w:pPr>
        <w:jc w:val="right"/>
        <w:rPr>
          <w:b/>
          <w:i/>
          <w:sz w:val="20"/>
          <w:szCs w:val="20"/>
        </w:rPr>
      </w:pPr>
    </w:p>
    <w:p w14:paraId="5EB01C57" w14:textId="253C0C26" w:rsidR="00FD405D" w:rsidRDefault="00FD405D" w:rsidP="00F44990">
      <w:pPr>
        <w:jc w:val="right"/>
        <w:rPr>
          <w:b/>
          <w:i/>
          <w:sz w:val="20"/>
          <w:szCs w:val="20"/>
        </w:rPr>
      </w:pPr>
    </w:p>
    <w:p w14:paraId="0BAADFC8" w14:textId="3557A432" w:rsidR="00FD405D" w:rsidRDefault="00FD405D" w:rsidP="00F44990">
      <w:pPr>
        <w:jc w:val="right"/>
        <w:rPr>
          <w:b/>
          <w:i/>
          <w:sz w:val="20"/>
          <w:szCs w:val="20"/>
        </w:rPr>
      </w:pPr>
    </w:p>
    <w:p w14:paraId="7E42CFE7" w14:textId="642EC488" w:rsidR="00FD405D" w:rsidRDefault="00FD405D" w:rsidP="00F44990">
      <w:pPr>
        <w:jc w:val="right"/>
        <w:rPr>
          <w:b/>
          <w:i/>
          <w:sz w:val="20"/>
          <w:szCs w:val="20"/>
        </w:rPr>
      </w:pPr>
    </w:p>
    <w:p w14:paraId="713679BC" w14:textId="51E90374" w:rsidR="00FD405D" w:rsidRDefault="00FD405D" w:rsidP="00F44990">
      <w:pPr>
        <w:jc w:val="right"/>
        <w:rPr>
          <w:b/>
          <w:i/>
          <w:sz w:val="20"/>
          <w:szCs w:val="20"/>
        </w:rPr>
      </w:pPr>
    </w:p>
    <w:p w14:paraId="7336512E" w14:textId="05D53BF7" w:rsidR="00FD405D" w:rsidRDefault="00FD405D" w:rsidP="00F44990">
      <w:pPr>
        <w:jc w:val="right"/>
        <w:rPr>
          <w:b/>
          <w:i/>
          <w:sz w:val="20"/>
          <w:szCs w:val="20"/>
        </w:rPr>
      </w:pPr>
    </w:p>
    <w:p w14:paraId="606A15B8" w14:textId="60D02D60" w:rsidR="00FD405D" w:rsidRDefault="00FD405D" w:rsidP="00F44990">
      <w:pPr>
        <w:jc w:val="right"/>
        <w:rPr>
          <w:b/>
          <w:i/>
          <w:sz w:val="20"/>
          <w:szCs w:val="20"/>
        </w:rPr>
      </w:pPr>
    </w:p>
    <w:p w14:paraId="2D69AD8B" w14:textId="4A337607" w:rsidR="00FD405D" w:rsidRDefault="00FD405D" w:rsidP="00F44990">
      <w:pPr>
        <w:jc w:val="right"/>
        <w:rPr>
          <w:b/>
          <w:i/>
          <w:sz w:val="20"/>
          <w:szCs w:val="20"/>
        </w:rPr>
      </w:pPr>
    </w:p>
    <w:p w14:paraId="3343BDCA" w14:textId="48D4C0A7" w:rsidR="00FD405D" w:rsidRDefault="00FD405D" w:rsidP="00F44990">
      <w:pPr>
        <w:jc w:val="right"/>
        <w:rPr>
          <w:b/>
          <w:i/>
          <w:sz w:val="20"/>
          <w:szCs w:val="20"/>
        </w:rPr>
      </w:pPr>
    </w:p>
    <w:p w14:paraId="24EFB171" w14:textId="1A770FAC" w:rsidR="00FD405D" w:rsidRDefault="00FD405D" w:rsidP="00F44990">
      <w:pPr>
        <w:jc w:val="right"/>
        <w:rPr>
          <w:b/>
          <w:i/>
          <w:sz w:val="20"/>
          <w:szCs w:val="20"/>
        </w:rPr>
      </w:pPr>
    </w:p>
    <w:p w14:paraId="64A1083B" w14:textId="10C5BBF8" w:rsidR="00FD405D" w:rsidRDefault="00FD405D" w:rsidP="00F44990">
      <w:pPr>
        <w:jc w:val="right"/>
        <w:rPr>
          <w:b/>
          <w:i/>
          <w:sz w:val="20"/>
          <w:szCs w:val="20"/>
        </w:rPr>
      </w:pPr>
    </w:p>
    <w:p w14:paraId="0CC8C83A" w14:textId="0DB61637" w:rsidR="00FD405D" w:rsidRDefault="00FD405D" w:rsidP="00F44990">
      <w:pPr>
        <w:jc w:val="right"/>
        <w:rPr>
          <w:b/>
          <w:i/>
          <w:sz w:val="20"/>
          <w:szCs w:val="20"/>
        </w:rPr>
      </w:pPr>
    </w:p>
    <w:p w14:paraId="1D7EF7DA" w14:textId="2AF71EB1" w:rsidR="00FD405D" w:rsidRDefault="00FD405D" w:rsidP="00F44990">
      <w:pPr>
        <w:jc w:val="right"/>
        <w:rPr>
          <w:b/>
          <w:i/>
          <w:sz w:val="20"/>
          <w:szCs w:val="20"/>
        </w:rPr>
      </w:pPr>
    </w:p>
    <w:p w14:paraId="6561447D" w14:textId="5F8D6798" w:rsidR="00FD405D" w:rsidRDefault="00FD405D" w:rsidP="00F44990">
      <w:pPr>
        <w:jc w:val="right"/>
        <w:rPr>
          <w:b/>
          <w:i/>
          <w:sz w:val="20"/>
          <w:szCs w:val="20"/>
        </w:rPr>
      </w:pPr>
    </w:p>
    <w:p w14:paraId="4ECC198B" w14:textId="06FCD5D9" w:rsidR="00FD405D" w:rsidRDefault="00FD405D" w:rsidP="00F44990">
      <w:pPr>
        <w:jc w:val="right"/>
        <w:rPr>
          <w:b/>
          <w:i/>
          <w:sz w:val="20"/>
          <w:szCs w:val="20"/>
        </w:rPr>
      </w:pPr>
    </w:p>
    <w:p w14:paraId="2CA48BF9" w14:textId="3F9A9464" w:rsidR="00FD405D" w:rsidRDefault="00FD405D" w:rsidP="00F44990">
      <w:pPr>
        <w:jc w:val="right"/>
        <w:rPr>
          <w:b/>
          <w:i/>
          <w:sz w:val="20"/>
          <w:szCs w:val="20"/>
        </w:rPr>
      </w:pPr>
    </w:p>
    <w:p w14:paraId="283B9E5D" w14:textId="12372E0E" w:rsidR="00FD405D" w:rsidRDefault="00FD405D" w:rsidP="00F44990">
      <w:pPr>
        <w:jc w:val="right"/>
        <w:rPr>
          <w:b/>
          <w:i/>
          <w:sz w:val="20"/>
          <w:szCs w:val="20"/>
        </w:rPr>
      </w:pPr>
    </w:p>
    <w:p w14:paraId="69EE8183" w14:textId="77777777" w:rsidR="00FD405D" w:rsidRDefault="00FD405D" w:rsidP="00F44990">
      <w:pPr>
        <w:jc w:val="right"/>
        <w:rPr>
          <w:b/>
          <w:i/>
          <w:sz w:val="20"/>
          <w:szCs w:val="20"/>
        </w:rPr>
      </w:pPr>
    </w:p>
    <w:p w14:paraId="1E257BD7" w14:textId="1F0CBBA0" w:rsidR="008B1935" w:rsidRDefault="008B1935" w:rsidP="00F44990">
      <w:pPr>
        <w:jc w:val="right"/>
        <w:rPr>
          <w:b/>
          <w:i/>
          <w:sz w:val="20"/>
          <w:szCs w:val="20"/>
        </w:rPr>
      </w:pPr>
    </w:p>
    <w:p w14:paraId="4686BEC5" w14:textId="3A5156A5" w:rsidR="008B1935" w:rsidRDefault="008B1935" w:rsidP="00F44990">
      <w:pPr>
        <w:jc w:val="right"/>
        <w:rPr>
          <w:b/>
          <w:i/>
          <w:sz w:val="20"/>
          <w:szCs w:val="20"/>
        </w:rPr>
      </w:pPr>
    </w:p>
    <w:p w14:paraId="5D75D1EE" w14:textId="0C037713" w:rsidR="008B1935" w:rsidRDefault="008B1935" w:rsidP="00F44990">
      <w:pPr>
        <w:jc w:val="right"/>
        <w:rPr>
          <w:b/>
          <w:i/>
          <w:sz w:val="20"/>
          <w:szCs w:val="20"/>
        </w:rPr>
      </w:pPr>
    </w:p>
    <w:p w14:paraId="02A7ED8B" w14:textId="7F50A218" w:rsidR="008B1935" w:rsidRDefault="008B1935" w:rsidP="00B745D8">
      <w:pPr>
        <w:rPr>
          <w:b/>
          <w:i/>
          <w:sz w:val="20"/>
          <w:szCs w:val="20"/>
        </w:rPr>
      </w:pPr>
    </w:p>
    <w:p w14:paraId="29E43379" w14:textId="2B325617" w:rsidR="00DF52A4" w:rsidRPr="00A67E87" w:rsidRDefault="00DF52A4" w:rsidP="00A67E87">
      <w:pPr>
        <w:ind w:left="3261"/>
        <w:jc w:val="right"/>
        <w:rPr>
          <w:b/>
          <w:i/>
          <w:sz w:val="20"/>
          <w:szCs w:val="20"/>
        </w:rPr>
      </w:pPr>
      <w:r w:rsidRPr="00DF52A4">
        <w:rPr>
          <w:b/>
          <w:i/>
          <w:sz w:val="20"/>
          <w:szCs w:val="20"/>
        </w:rPr>
        <w:lastRenderedPageBreak/>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FD405D" w:rsidRPr="00FD405D">
        <w:rPr>
          <w:b/>
          <w:i/>
          <w:sz w:val="20"/>
          <w:szCs w:val="20"/>
        </w:rPr>
        <w:t>«Выполнение работ по разработке раздела проектной документации «Электрохимическая защита гидротехнических сооружений» объекта «Нефтяной терминал «Порт бухта Север», 2 и 3 этапы»</w:t>
      </w: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653FB5DA" w14:textId="77777777" w:rsidR="00DF52A4" w:rsidRPr="00DF52A4" w:rsidRDefault="00DF52A4" w:rsidP="00A67E87">
      <w:pPr>
        <w:ind w:left="3261"/>
        <w:rPr>
          <w:sz w:val="20"/>
          <w:szCs w:val="20"/>
        </w:rPr>
      </w:pPr>
    </w:p>
    <w:p w14:paraId="583046C8" w14:textId="77777777" w:rsidR="00DF52A4" w:rsidRDefault="00DF52A4" w:rsidP="00DF52A4">
      <w:pPr>
        <w:rPr>
          <w:sz w:val="20"/>
          <w:szCs w:val="20"/>
        </w:rPr>
      </w:pPr>
    </w:p>
    <w:p w14:paraId="4F1857A6" w14:textId="77777777" w:rsidR="004B2F28" w:rsidRDefault="004B2F28" w:rsidP="00DF52A4">
      <w:pPr>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430FC05F" w14:textId="61F2DC8C" w:rsidR="009F4F89" w:rsidRPr="008B6D43" w:rsidRDefault="00DF52A4" w:rsidP="009F4F89">
      <w:pPr>
        <w:suppressAutoHyphens/>
        <w:jc w:val="center"/>
        <w:rPr>
          <w:b/>
          <w:i/>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r w:rsidR="00FD405D" w:rsidRPr="00FD405D">
        <w:rPr>
          <w:b/>
          <w:i/>
          <w:sz w:val="20"/>
          <w:szCs w:val="20"/>
        </w:rPr>
        <w:t>«Выполнение работ по разработке раздела проектной документации «Электрохимическая защита гидротехнических сооружений» объекта «Нефтяной терминал «Порт бухта Север», 2 и 3 этапы»</w:t>
      </w:r>
    </w:p>
    <w:p w14:paraId="4E53CFFB" w14:textId="77777777" w:rsidR="00DF52A4" w:rsidRPr="00393FEC" w:rsidRDefault="00DF52A4" w:rsidP="00DF52A4">
      <w:pPr>
        <w:suppressAutoHyphens/>
        <w:jc w:val="both"/>
        <w:rPr>
          <w:b/>
          <w:i/>
          <w:sz w:val="20"/>
          <w:szCs w:val="20"/>
        </w:rPr>
      </w:pPr>
    </w:p>
    <w:p w14:paraId="005EB75D" w14:textId="77777777"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27E7C894" w14:textId="7C032E25" w:rsidR="00101A99" w:rsidRPr="00101A99" w:rsidRDefault="00101A99" w:rsidP="000B1A7D">
      <w:pPr>
        <w:spacing w:line="259" w:lineRule="auto"/>
        <w:jc w:val="both"/>
        <w:rPr>
          <w:b/>
          <w:bCs/>
          <w:i/>
          <w:sz w:val="20"/>
          <w:szCs w:val="20"/>
        </w:rPr>
      </w:pPr>
      <w:r w:rsidRPr="00101A99">
        <w:rPr>
          <w:sz w:val="20"/>
          <w:szCs w:val="20"/>
        </w:rPr>
        <w:t xml:space="preserve">на право заключения договора на предмет: </w:t>
      </w:r>
      <w:r w:rsidR="000B1A7D" w:rsidRPr="000B1A7D">
        <w:rPr>
          <w:b/>
          <w:i/>
          <w:sz w:val="20"/>
          <w:szCs w:val="20"/>
        </w:rPr>
        <w:t>«Выполнение работ по разработке раздела проектной документации «Электрохимическая защита гидротехнических сооружений» объекта «Нефтяной терминал «Порт бухта Север», 2 и 3 этапы»</w:t>
      </w:r>
    </w:p>
    <w:p w14:paraId="020691CA" w14:textId="4FEEDCBB" w:rsidR="00101A99" w:rsidRPr="00101A99" w:rsidRDefault="00101A99" w:rsidP="00101A99">
      <w:pPr>
        <w:spacing w:line="259" w:lineRule="auto"/>
        <w:jc w:val="center"/>
        <w:rPr>
          <w:b/>
          <w:bCs/>
          <w:sz w:val="20"/>
          <w:szCs w:val="20"/>
          <w:u w:val="single"/>
        </w:rPr>
      </w:pPr>
      <w:r w:rsidRPr="00101A99">
        <w:rPr>
          <w:b/>
          <w:bCs/>
          <w:sz w:val="20"/>
          <w:szCs w:val="20"/>
          <w:u w:val="single"/>
        </w:rPr>
        <w:t xml:space="preserve"> </w:t>
      </w:r>
      <w:r w:rsidR="008B1935" w:rsidRPr="00101A99">
        <w:rPr>
          <w:b/>
          <w:bCs/>
          <w:sz w:val="20"/>
          <w:szCs w:val="20"/>
          <w:u w:val="single"/>
        </w:rPr>
        <w:t>(ИЗВЕЩЕНИЕ</w:t>
      </w:r>
      <w:r w:rsidRPr="00101A99">
        <w:rPr>
          <w:b/>
          <w:bCs/>
          <w:sz w:val="20"/>
          <w:szCs w:val="20"/>
          <w:u w:val="single"/>
        </w:rPr>
        <w:t xml:space="preserve"> №           </w:t>
      </w:r>
      <w:r w:rsidR="00E01B6D">
        <w:rPr>
          <w:b/>
          <w:bCs/>
          <w:sz w:val="20"/>
          <w:szCs w:val="20"/>
          <w:u w:val="single"/>
        </w:rPr>
        <w:t xml:space="preserve">               от           2022 </w:t>
      </w:r>
      <w:r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 xml:space="preserve">Если наши предложения, изложенные выше, будут приняты,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w:t>
      </w:r>
      <w:r w:rsidRPr="00101A99">
        <w:rPr>
          <w:sz w:val="20"/>
          <w:szCs w:val="20"/>
        </w:rPr>
        <w:lastRenderedPageBreak/>
        <w:t>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4A434392" w14:textId="11841FE5" w:rsidR="002476A8" w:rsidRDefault="002476A8" w:rsidP="00DF52A4">
      <w:pPr>
        <w:rPr>
          <w:sz w:val="20"/>
          <w:szCs w:val="20"/>
        </w:rPr>
      </w:pPr>
    </w:p>
    <w:p w14:paraId="14C83E3B" w14:textId="61080D16" w:rsidR="002476A8" w:rsidRDefault="002476A8" w:rsidP="00DF52A4">
      <w:pPr>
        <w:rPr>
          <w:sz w:val="20"/>
          <w:szCs w:val="20"/>
        </w:rPr>
      </w:pPr>
    </w:p>
    <w:p w14:paraId="0CEAF2EA" w14:textId="2C75C065" w:rsidR="002476A8" w:rsidRDefault="002476A8" w:rsidP="00DF52A4">
      <w:pPr>
        <w:rPr>
          <w:sz w:val="20"/>
          <w:szCs w:val="20"/>
        </w:rPr>
      </w:pPr>
    </w:p>
    <w:p w14:paraId="3C629DCF" w14:textId="2E4CF41A" w:rsidR="002476A8" w:rsidRDefault="002476A8" w:rsidP="00DF52A4">
      <w:pPr>
        <w:rPr>
          <w:sz w:val="20"/>
          <w:szCs w:val="20"/>
        </w:rPr>
      </w:pPr>
    </w:p>
    <w:p w14:paraId="593D647B" w14:textId="2344B720" w:rsidR="002476A8" w:rsidRDefault="002476A8" w:rsidP="00DF52A4">
      <w:pPr>
        <w:rPr>
          <w:sz w:val="20"/>
          <w:szCs w:val="20"/>
        </w:rPr>
      </w:pPr>
    </w:p>
    <w:p w14:paraId="1E320471" w14:textId="7FE13744" w:rsidR="002476A8" w:rsidRDefault="002476A8" w:rsidP="00DF52A4">
      <w:pPr>
        <w:rPr>
          <w:sz w:val="20"/>
          <w:szCs w:val="20"/>
        </w:rPr>
      </w:pPr>
    </w:p>
    <w:p w14:paraId="7E123232" w14:textId="1B1CAA2B" w:rsidR="002476A8" w:rsidRDefault="002476A8" w:rsidP="00DF52A4">
      <w:pPr>
        <w:rPr>
          <w:sz w:val="20"/>
          <w:szCs w:val="20"/>
        </w:rPr>
      </w:pPr>
    </w:p>
    <w:p w14:paraId="35B8ECCB" w14:textId="1260F1EE" w:rsidR="002476A8" w:rsidRDefault="002476A8" w:rsidP="00DF52A4">
      <w:pPr>
        <w:rPr>
          <w:sz w:val="20"/>
          <w:szCs w:val="20"/>
        </w:rPr>
      </w:pPr>
    </w:p>
    <w:p w14:paraId="2C2DE432" w14:textId="7798167F" w:rsidR="002476A8" w:rsidRDefault="002476A8" w:rsidP="00DF52A4">
      <w:pPr>
        <w:rPr>
          <w:sz w:val="20"/>
          <w:szCs w:val="20"/>
        </w:rPr>
      </w:pPr>
    </w:p>
    <w:p w14:paraId="20A3F927" w14:textId="4D9A201D" w:rsidR="002476A8" w:rsidRDefault="002476A8" w:rsidP="00DF52A4">
      <w:pPr>
        <w:rPr>
          <w:sz w:val="20"/>
          <w:szCs w:val="20"/>
        </w:rPr>
      </w:pPr>
    </w:p>
    <w:p w14:paraId="2CCED54C" w14:textId="15D99982" w:rsidR="002476A8" w:rsidRDefault="002476A8" w:rsidP="00DF52A4">
      <w:pPr>
        <w:rPr>
          <w:sz w:val="20"/>
          <w:szCs w:val="20"/>
        </w:rPr>
      </w:pPr>
    </w:p>
    <w:p w14:paraId="57E2BBFC" w14:textId="30528F62" w:rsidR="002476A8" w:rsidRDefault="002476A8" w:rsidP="00DF52A4">
      <w:pPr>
        <w:rPr>
          <w:sz w:val="20"/>
          <w:szCs w:val="20"/>
        </w:rPr>
      </w:pPr>
    </w:p>
    <w:p w14:paraId="6A537E76" w14:textId="2027693C" w:rsidR="002476A8" w:rsidRDefault="002476A8" w:rsidP="00DF52A4">
      <w:pPr>
        <w:rPr>
          <w:sz w:val="20"/>
          <w:szCs w:val="20"/>
        </w:rPr>
      </w:pPr>
    </w:p>
    <w:p w14:paraId="22FCD9A6" w14:textId="59366748" w:rsidR="002476A8" w:rsidRDefault="002476A8" w:rsidP="00DF52A4">
      <w:pPr>
        <w:rPr>
          <w:sz w:val="20"/>
          <w:szCs w:val="20"/>
        </w:rPr>
      </w:pPr>
    </w:p>
    <w:p w14:paraId="10FB4374" w14:textId="77777777" w:rsidR="002476A8" w:rsidRDefault="002476A8" w:rsidP="00DF52A4">
      <w:pPr>
        <w:rPr>
          <w:sz w:val="20"/>
          <w:szCs w:val="20"/>
        </w:rPr>
      </w:pPr>
    </w:p>
    <w:p w14:paraId="1E622C5E" w14:textId="77777777" w:rsidR="004D29FC" w:rsidRPr="004D29FC" w:rsidRDefault="004D29FC" w:rsidP="004D29FC"/>
    <w:p w14:paraId="60441309" w14:textId="77777777"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lastRenderedPageBreak/>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4536"/>
        <w:gridCol w:w="1843"/>
        <w:gridCol w:w="1701"/>
        <w:gridCol w:w="1701"/>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4221B80B" w14:textId="76B0D344" w:rsidR="009F4F89" w:rsidRPr="008B6D43" w:rsidRDefault="002476A8" w:rsidP="009F4F89">
            <w:pPr>
              <w:suppressAutoHyphens/>
              <w:jc w:val="center"/>
              <w:rPr>
                <w:b/>
                <w:i/>
                <w:sz w:val="20"/>
                <w:szCs w:val="20"/>
              </w:rPr>
            </w:pPr>
            <w:r w:rsidRPr="002476A8">
              <w:rPr>
                <w:b/>
                <w:i/>
                <w:sz w:val="20"/>
                <w:szCs w:val="20"/>
              </w:rPr>
              <w:t>«Выполнение работ по разработке раздела проектной документации «Электрохимическая защита гидротехнических сооружений» объекта «Нефтяной терминал «Порт бухта Север», 2 и 3 этапы»</w:t>
            </w:r>
          </w:p>
          <w:p w14:paraId="229E4B40" w14:textId="77777777" w:rsidR="00DE6244" w:rsidRDefault="00DE6244" w:rsidP="0018425A">
            <w:pPr>
              <w:suppressAutoHyphens/>
              <w:ind w:right="-675"/>
              <w:jc w:val="center"/>
              <w:rPr>
                <w:sz w:val="20"/>
                <w:szCs w:val="20"/>
              </w:rPr>
            </w:pPr>
          </w:p>
          <w:p w14:paraId="2DB99424" w14:textId="77777777"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0A1D3DCC" w:rsidR="002953D2" w:rsidRPr="00CD5492" w:rsidRDefault="00DF52A4" w:rsidP="002476A8">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2476A8" w:rsidRPr="002476A8">
              <w:rPr>
                <w:sz w:val="20"/>
                <w:szCs w:val="20"/>
              </w:rPr>
              <w:t>З</w:t>
            </w:r>
            <w:r w:rsidR="002476A8" w:rsidRPr="002476A8">
              <w:rPr>
                <w:sz w:val="20"/>
                <w:szCs w:val="20"/>
              </w:rPr>
              <w:t>адание</w:t>
            </w:r>
            <w:r w:rsidR="002476A8">
              <w:rPr>
                <w:sz w:val="20"/>
                <w:szCs w:val="20"/>
              </w:rPr>
              <w:t xml:space="preserve"> </w:t>
            </w:r>
            <w:r w:rsidR="002476A8" w:rsidRPr="002476A8">
              <w:rPr>
                <w:sz w:val="20"/>
                <w:szCs w:val="20"/>
              </w:rPr>
              <w:t>на разработку раздела проектной документации</w:t>
            </w:r>
            <w:r w:rsidR="002476A8">
              <w:rPr>
                <w:sz w:val="20"/>
                <w:szCs w:val="20"/>
              </w:rPr>
              <w:t xml:space="preserve"> </w:t>
            </w:r>
            <w:r w:rsidR="002476A8" w:rsidRPr="002476A8">
              <w:rPr>
                <w:sz w:val="20"/>
                <w:szCs w:val="20"/>
              </w:rPr>
              <w:t>«Электрохимическая защита гидротехнических сооружений» объекта «Нефтяной терминал «Порт бухта Север», 2 и 3 этапы»</w:t>
            </w:r>
            <w:r w:rsidR="00467BE6" w:rsidRPr="00CD5492">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996BD2">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6A2F4F" w:rsidRDefault="00DF52A4" w:rsidP="00A028F5">
            <w:pPr>
              <w:spacing w:line="276" w:lineRule="auto"/>
              <w:jc w:val="center"/>
              <w:rPr>
                <w:b/>
                <w:sz w:val="20"/>
                <w:szCs w:val="20"/>
              </w:rPr>
            </w:pPr>
            <w:r w:rsidRPr="006A2F4F">
              <w:rPr>
                <w:b/>
                <w:sz w:val="20"/>
                <w:szCs w:val="20"/>
              </w:rPr>
              <w:t>№ Этапа</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4B2AD8" w:rsidRDefault="00DF52A4" w:rsidP="00D76060">
            <w:pPr>
              <w:suppressAutoHyphens/>
              <w:jc w:val="center"/>
              <w:rPr>
                <w:b/>
                <w:sz w:val="20"/>
                <w:szCs w:val="20"/>
              </w:rPr>
            </w:pPr>
            <w:r w:rsidRPr="004B2AD8">
              <w:rPr>
                <w:b/>
                <w:sz w:val="20"/>
                <w:szCs w:val="20"/>
              </w:rPr>
              <w:t xml:space="preserve">Наименование </w:t>
            </w:r>
            <w:r w:rsidR="00220BAB" w:rsidRPr="004B2AD8">
              <w:rPr>
                <w:b/>
                <w:sz w:val="20"/>
                <w:szCs w:val="20"/>
              </w:rPr>
              <w:t>работ</w:t>
            </w:r>
            <w:r w:rsidR="00A47A91" w:rsidRPr="004B2AD8">
              <w:rPr>
                <w:b/>
                <w:sz w:val="20"/>
                <w:szCs w:val="20"/>
              </w:rPr>
              <w:t>:</w:t>
            </w:r>
          </w:p>
          <w:p w14:paraId="4778142D" w14:textId="1D8CFC28" w:rsidR="00DF52A4" w:rsidRPr="004B2AD8" w:rsidRDefault="002476A8" w:rsidP="002476A8">
            <w:pPr>
              <w:suppressAutoHyphens/>
              <w:jc w:val="center"/>
              <w:rPr>
                <w:b/>
                <w:i/>
                <w:sz w:val="20"/>
                <w:szCs w:val="20"/>
              </w:rPr>
            </w:pPr>
            <w:r w:rsidRPr="002476A8">
              <w:rPr>
                <w:b/>
                <w:i/>
                <w:sz w:val="20"/>
                <w:szCs w:val="20"/>
              </w:rPr>
              <w:t>«Выполнение работ по разработке раздела проектной документации «Электрохимическая защита гидротехнических сооружений» объекта «Нефтяной терминал «Порт бухта Север», 2 и 3 этапы»</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4B2AD8" w:rsidRDefault="00DF52A4" w:rsidP="00D76060">
            <w:pPr>
              <w:jc w:val="center"/>
              <w:rPr>
                <w:b/>
                <w:sz w:val="20"/>
                <w:szCs w:val="20"/>
              </w:rPr>
            </w:pPr>
          </w:p>
          <w:p w14:paraId="0CB94D7D" w14:textId="77777777" w:rsidR="00DF52A4" w:rsidRPr="004B2AD8" w:rsidRDefault="00CC0FD5" w:rsidP="00D76060">
            <w:pPr>
              <w:jc w:val="center"/>
              <w:rPr>
                <w:b/>
                <w:sz w:val="20"/>
                <w:szCs w:val="20"/>
              </w:rPr>
            </w:pPr>
            <w:r w:rsidRPr="004B2AD8">
              <w:rPr>
                <w:b/>
                <w:sz w:val="20"/>
                <w:szCs w:val="20"/>
              </w:rPr>
              <w:t>Распределение % стоимости</w:t>
            </w:r>
            <w:r w:rsidR="00DF52A4" w:rsidRPr="004B2AD8">
              <w:rPr>
                <w:b/>
                <w:sz w:val="20"/>
                <w:szCs w:val="20"/>
              </w:rPr>
              <w:t xml:space="preserve"> </w:t>
            </w:r>
            <w:r w:rsidR="00A028F5" w:rsidRPr="004B2AD8">
              <w:rPr>
                <w:b/>
                <w:sz w:val="20"/>
                <w:szCs w:val="20"/>
              </w:rPr>
              <w:t>работ</w:t>
            </w:r>
            <w:r w:rsidR="00DF52A4" w:rsidRPr="004B2AD8">
              <w:rPr>
                <w:b/>
                <w:sz w:val="20"/>
                <w:szCs w:val="20"/>
              </w:rPr>
              <w:t xml:space="preserve"> по Этапам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Default="00DF52A4" w:rsidP="00D76060">
            <w:pPr>
              <w:jc w:val="center"/>
              <w:rPr>
                <w:b/>
                <w:sz w:val="20"/>
                <w:szCs w:val="20"/>
              </w:rPr>
            </w:pPr>
            <w:r w:rsidRPr="004B2AD8">
              <w:rPr>
                <w:b/>
                <w:sz w:val="20"/>
                <w:szCs w:val="20"/>
              </w:rPr>
              <w:t>Стоимость</w:t>
            </w:r>
            <w:r w:rsidR="002476A8">
              <w:rPr>
                <w:b/>
                <w:sz w:val="20"/>
                <w:szCs w:val="20"/>
              </w:rPr>
              <w:t xml:space="preserve"> </w:t>
            </w:r>
          </w:p>
          <w:p w14:paraId="3BDE6A22" w14:textId="0F2CB58E" w:rsidR="00DF52A4" w:rsidRPr="004B2AD8" w:rsidRDefault="002476A8" w:rsidP="00D76060">
            <w:pPr>
              <w:jc w:val="center"/>
              <w:rPr>
                <w:b/>
                <w:sz w:val="20"/>
                <w:szCs w:val="20"/>
              </w:rPr>
            </w:pPr>
            <w:r>
              <w:rPr>
                <w:b/>
                <w:sz w:val="20"/>
                <w:szCs w:val="20"/>
              </w:rPr>
              <w:t>в</w:t>
            </w:r>
            <w:r w:rsidR="00DF52A4" w:rsidRPr="004B2AD8">
              <w:rPr>
                <w:b/>
                <w:sz w:val="20"/>
                <w:szCs w:val="20"/>
              </w:rPr>
              <w:t xml:space="preserve"> руб.                            без НДС-20%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Default="00DF52A4" w:rsidP="00D76060">
            <w:pPr>
              <w:jc w:val="center"/>
              <w:rPr>
                <w:b/>
                <w:sz w:val="20"/>
                <w:szCs w:val="20"/>
              </w:rPr>
            </w:pPr>
            <w:r w:rsidRPr="004B2AD8">
              <w:rPr>
                <w:b/>
                <w:sz w:val="20"/>
                <w:szCs w:val="20"/>
              </w:rPr>
              <w:t xml:space="preserve">Стоимость </w:t>
            </w:r>
          </w:p>
          <w:p w14:paraId="5E9A7D41" w14:textId="432B0B60" w:rsidR="00DF52A4" w:rsidRPr="004B2AD8" w:rsidRDefault="002476A8" w:rsidP="00D76060">
            <w:pPr>
              <w:jc w:val="center"/>
              <w:rPr>
                <w:b/>
                <w:sz w:val="20"/>
                <w:szCs w:val="20"/>
              </w:rPr>
            </w:pPr>
            <w:r>
              <w:rPr>
                <w:b/>
                <w:sz w:val="20"/>
                <w:szCs w:val="20"/>
              </w:rPr>
              <w:t xml:space="preserve">в </w:t>
            </w:r>
            <w:r w:rsidR="00DF52A4" w:rsidRPr="004B2AD8">
              <w:rPr>
                <w:b/>
                <w:sz w:val="20"/>
                <w:szCs w:val="20"/>
              </w:rPr>
              <w:t xml:space="preserve">руб.            </w:t>
            </w:r>
            <w:r w:rsidR="00C10029" w:rsidRPr="004B2AD8">
              <w:rPr>
                <w:b/>
                <w:sz w:val="20"/>
                <w:szCs w:val="20"/>
              </w:rPr>
              <w:t xml:space="preserve">                 </w:t>
            </w:r>
            <w:r w:rsidR="00996BD2" w:rsidRPr="00996BD2">
              <w:rPr>
                <w:b/>
                <w:sz w:val="20"/>
                <w:szCs w:val="20"/>
              </w:rPr>
              <w:t xml:space="preserve">в </w:t>
            </w:r>
            <w:proofErr w:type="gramStart"/>
            <w:r w:rsidR="00996BD2" w:rsidRPr="00996BD2">
              <w:rPr>
                <w:b/>
                <w:sz w:val="20"/>
                <w:szCs w:val="20"/>
              </w:rPr>
              <w:t>т.ч.</w:t>
            </w:r>
            <w:proofErr w:type="gramEnd"/>
            <w:r w:rsidR="00996BD2" w:rsidRPr="00996BD2">
              <w:rPr>
                <w:b/>
                <w:sz w:val="20"/>
                <w:szCs w:val="20"/>
              </w:rPr>
              <w:t xml:space="preserve"> </w:t>
            </w:r>
            <w:r>
              <w:rPr>
                <w:b/>
                <w:sz w:val="20"/>
                <w:szCs w:val="20"/>
              </w:rPr>
              <w:t xml:space="preserve"> </w:t>
            </w:r>
            <w:r w:rsidR="00C10029" w:rsidRPr="004B2AD8">
              <w:rPr>
                <w:b/>
                <w:sz w:val="20"/>
                <w:szCs w:val="20"/>
              </w:rPr>
              <w:t>НДС-20%</w:t>
            </w:r>
            <w:r w:rsidR="00CD5492" w:rsidRPr="004B2AD8">
              <w:rPr>
                <w:b/>
                <w:sz w:val="20"/>
                <w:szCs w:val="20"/>
              </w:rPr>
              <w:t>*</w:t>
            </w:r>
          </w:p>
        </w:tc>
      </w:tr>
      <w:tr w:rsidR="002476A8" w:rsidRPr="006A2F4F" w14:paraId="1728E3C9" w14:textId="77777777" w:rsidTr="00996BD2">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2476A8" w:rsidRPr="0051472A" w:rsidRDefault="002476A8" w:rsidP="002476A8">
            <w:pPr>
              <w:spacing w:before="40" w:after="40" w:line="276" w:lineRule="auto"/>
              <w:ind w:left="-426" w:right="-398"/>
              <w:jc w:val="center"/>
              <w:rPr>
                <w:sz w:val="20"/>
                <w:szCs w:val="20"/>
              </w:rPr>
            </w:pPr>
            <w:r w:rsidRPr="0051472A">
              <w:rPr>
                <w:sz w:val="20"/>
                <w:szCs w:val="20"/>
              </w:rPr>
              <w:t>1</w:t>
            </w:r>
          </w:p>
        </w:tc>
        <w:tc>
          <w:tcPr>
            <w:tcW w:w="4536" w:type="dxa"/>
            <w:tcBorders>
              <w:top w:val="single" w:sz="4" w:space="0" w:color="auto"/>
              <w:left w:val="single" w:sz="6" w:space="0" w:color="auto"/>
              <w:bottom w:val="single" w:sz="4" w:space="0" w:color="auto"/>
              <w:right w:val="single" w:sz="6" w:space="0" w:color="auto"/>
            </w:tcBorders>
          </w:tcPr>
          <w:p w14:paraId="796CB117" w14:textId="36563333" w:rsidR="002476A8" w:rsidRPr="002476A8" w:rsidRDefault="002476A8" w:rsidP="00996BD2">
            <w:pPr>
              <w:pStyle w:val="afffffffffff2"/>
              <w:tabs>
                <w:tab w:val="left" w:pos="1080"/>
              </w:tabs>
              <w:ind w:right="266"/>
              <w:contextualSpacing/>
              <w:jc w:val="both"/>
              <w:rPr>
                <w:rFonts w:ascii="Times New Roman" w:hAnsi="Times New Roman"/>
                <w:sz w:val="20"/>
                <w:szCs w:val="20"/>
              </w:rPr>
            </w:pPr>
            <w:r w:rsidRPr="002476A8">
              <w:rPr>
                <w:rFonts w:ascii="Times New Roman" w:hAnsi="Times New Roman"/>
                <w:sz w:val="20"/>
                <w:szCs w:val="20"/>
              </w:rPr>
              <w:t>Разработка ПД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67EFD5AF" w14:textId="77777777" w:rsidR="002476A8" w:rsidRDefault="002476A8" w:rsidP="002476A8">
            <w:pPr>
              <w:jc w:val="center"/>
              <w:rPr>
                <w:sz w:val="20"/>
                <w:szCs w:val="20"/>
              </w:rPr>
            </w:pPr>
            <w:r w:rsidRPr="007C00B3">
              <w:rPr>
                <w:sz w:val="20"/>
                <w:szCs w:val="20"/>
              </w:rPr>
              <w:t>40%</w:t>
            </w:r>
          </w:p>
          <w:p w14:paraId="0251220D" w14:textId="22B3310B" w:rsidR="002476A8" w:rsidRPr="007C00B3" w:rsidRDefault="002476A8" w:rsidP="002476A8">
            <w:pPr>
              <w:jc w:val="center"/>
              <w:rPr>
                <w:sz w:val="20"/>
                <w:szCs w:val="20"/>
                <w:highlight w:val="yellow"/>
              </w:rPr>
            </w:pPr>
            <w:r w:rsidRPr="007C00B3">
              <w:rPr>
                <w:sz w:val="20"/>
                <w:szCs w:val="20"/>
              </w:rPr>
              <w:t>от предложенной стоимости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9403B7" w14:textId="77777777" w:rsidR="002476A8" w:rsidRPr="004B2AD8" w:rsidRDefault="002476A8" w:rsidP="002476A8">
            <w:pPr>
              <w:jc w:val="center"/>
              <w:outlineLvl w:val="0"/>
              <w:rPr>
                <w:sz w:val="20"/>
                <w:szCs w:val="20"/>
              </w:rPr>
            </w:pPr>
          </w:p>
        </w:tc>
        <w:tc>
          <w:tcPr>
            <w:tcW w:w="1701" w:type="dxa"/>
            <w:tcBorders>
              <w:top w:val="nil"/>
              <w:left w:val="nil"/>
              <w:bottom w:val="single" w:sz="4" w:space="0" w:color="auto"/>
              <w:right w:val="single" w:sz="4" w:space="0" w:color="auto"/>
            </w:tcBorders>
            <w:shd w:val="clear" w:color="auto" w:fill="auto"/>
            <w:vAlign w:val="center"/>
          </w:tcPr>
          <w:p w14:paraId="325F9020" w14:textId="77777777" w:rsidR="002476A8" w:rsidRPr="004B2AD8" w:rsidRDefault="002476A8" w:rsidP="002476A8">
            <w:pPr>
              <w:jc w:val="center"/>
              <w:outlineLvl w:val="0"/>
              <w:rPr>
                <w:sz w:val="20"/>
                <w:szCs w:val="20"/>
              </w:rPr>
            </w:pPr>
          </w:p>
        </w:tc>
      </w:tr>
      <w:tr w:rsidR="002476A8" w:rsidRPr="006A2F4F" w14:paraId="7C1E5F0E" w14:textId="77777777" w:rsidTr="00996BD2">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16B7466D" w14:textId="77777777" w:rsidR="002476A8" w:rsidRPr="0051472A" w:rsidRDefault="002476A8" w:rsidP="002476A8">
            <w:pPr>
              <w:spacing w:before="40" w:after="40" w:line="276" w:lineRule="auto"/>
              <w:ind w:left="-426" w:right="-398"/>
              <w:jc w:val="center"/>
              <w:rPr>
                <w:sz w:val="20"/>
                <w:szCs w:val="20"/>
              </w:rPr>
            </w:pPr>
            <w:r>
              <w:rPr>
                <w:sz w:val="20"/>
                <w:szCs w:val="20"/>
              </w:rPr>
              <w:t>2</w:t>
            </w:r>
          </w:p>
        </w:tc>
        <w:tc>
          <w:tcPr>
            <w:tcW w:w="4536" w:type="dxa"/>
            <w:tcBorders>
              <w:top w:val="single" w:sz="4" w:space="0" w:color="auto"/>
              <w:left w:val="single" w:sz="6" w:space="0" w:color="auto"/>
              <w:bottom w:val="single" w:sz="4" w:space="0" w:color="auto"/>
              <w:right w:val="single" w:sz="6" w:space="0" w:color="auto"/>
            </w:tcBorders>
          </w:tcPr>
          <w:p w14:paraId="1015841D" w14:textId="2B7F00F9" w:rsidR="002476A8" w:rsidRPr="002476A8" w:rsidRDefault="002476A8" w:rsidP="00996BD2">
            <w:pPr>
              <w:pStyle w:val="afffffffffff2"/>
              <w:tabs>
                <w:tab w:val="left" w:pos="1080"/>
              </w:tabs>
              <w:ind w:right="266"/>
              <w:contextualSpacing/>
              <w:jc w:val="both"/>
              <w:rPr>
                <w:rFonts w:ascii="Times New Roman" w:hAnsi="Times New Roman"/>
                <w:sz w:val="20"/>
                <w:szCs w:val="20"/>
              </w:rPr>
            </w:pPr>
            <w:r w:rsidRPr="002476A8">
              <w:rPr>
                <w:rFonts w:ascii="Times New Roman" w:hAnsi="Times New Roman"/>
                <w:sz w:val="20"/>
                <w:szCs w:val="20"/>
              </w:rPr>
              <w:t>Сопровождение ГЭЭ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2D9431A7" w14:textId="77777777" w:rsidR="002476A8" w:rsidRDefault="002476A8" w:rsidP="002476A8">
            <w:pPr>
              <w:jc w:val="center"/>
              <w:rPr>
                <w:sz w:val="20"/>
                <w:szCs w:val="20"/>
              </w:rPr>
            </w:pPr>
            <w:r w:rsidRPr="007C00B3">
              <w:rPr>
                <w:sz w:val="20"/>
                <w:szCs w:val="20"/>
              </w:rPr>
              <w:t>5%</w:t>
            </w:r>
          </w:p>
          <w:p w14:paraId="79A10AC4" w14:textId="2FBE4A49" w:rsidR="002476A8" w:rsidRPr="007C00B3" w:rsidRDefault="002476A8" w:rsidP="002476A8">
            <w:pPr>
              <w:jc w:val="center"/>
              <w:rPr>
                <w:sz w:val="20"/>
                <w:szCs w:val="20"/>
              </w:rPr>
            </w:pPr>
            <w:r w:rsidRPr="007C00B3">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3226EA41" w14:textId="77777777" w:rsidR="002476A8" w:rsidRPr="004B2AD8" w:rsidRDefault="002476A8" w:rsidP="002476A8">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9F58C91" w14:textId="77777777" w:rsidR="002476A8" w:rsidRPr="004B2AD8" w:rsidRDefault="002476A8" w:rsidP="002476A8">
            <w:pPr>
              <w:jc w:val="center"/>
              <w:rPr>
                <w:sz w:val="20"/>
                <w:szCs w:val="20"/>
              </w:rPr>
            </w:pPr>
          </w:p>
        </w:tc>
      </w:tr>
      <w:tr w:rsidR="002476A8" w:rsidRPr="006A2F4F" w14:paraId="38906DF3" w14:textId="77777777" w:rsidTr="00996BD2">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343187C2" w14:textId="77777777" w:rsidR="002476A8" w:rsidRDefault="002476A8" w:rsidP="002476A8">
            <w:pPr>
              <w:spacing w:before="40" w:after="40" w:line="276" w:lineRule="auto"/>
              <w:ind w:left="-426" w:right="-398"/>
              <w:jc w:val="center"/>
              <w:rPr>
                <w:sz w:val="20"/>
                <w:szCs w:val="20"/>
              </w:rPr>
            </w:pPr>
            <w:r>
              <w:rPr>
                <w:sz w:val="20"/>
                <w:szCs w:val="20"/>
              </w:rPr>
              <w:t>3</w:t>
            </w:r>
          </w:p>
        </w:tc>
        <w:tc>
          <w:tcPr>
            <w:tcW w:w="4536" w:type="dxa"/>
            <w:tcBorders>
              <w:top w:val="single" w:sz="4" w:space="0" w:color="auto"/>
              <w:left w:val="single" w:sz="6" w:space="0" w:color="auto"/>
              <w:bottom w:val="single" w:sz="4" w:space="0" w:color="auto"/>
              <w:right w:val="single" w:sz="6" w:space="0" w:color="auto"/>
            </w:tcBorders>
          </w:tcPr>
          <w:p w14:paraId="6B31F810" w14:textId="0AECBDFC" w:rsidR="002476A8" w:rsidRPr="002476A8" w:rsidRDefault="002476A8" w:rsidP="00996BD2">
            <w:pPr>
              <w:pStyle w:val="afffffffffff2"/>
              <w:tabs>
                <w:tab w:val="left" w:pos="1080"/>
              </w:tabs>
              <w:ind w:right="266"/>
              <w:contextualSpacing/>
              <w:jc w:val="both"/>
              <w:rPr>
                <w:rFonts w:ascii="Times New Roman" w:hAnsi="Times New Roman"/>
                <w:sz w:val="20"/>
                <w:szCs w:val="20"/>
              </w:rPr>
            </w:pPr>
            <w:r w:rsidRPr="002476A8">
              <w:rPr>
                <w:rFonts w:ascii="Times New Roman" w:hAnsi="Times New Roman"/>
                <w:sz w:val="20"/>
                <w:szCs w:val="20"/>
              </w:rPr>
              <w:t>Сопровождение ГГЭ по объектам 2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297D3A54" w14:textId="77777777" w:rsidR="002476A8" w:rsidRDefault="002476A8" w:rsidP="002476A8">
            <w:pPr>
              <w:jc w:val="center"/>
              <w:rPr>
                <w:sz w:val="20"/>
                <w:szCs w:val="20"/>
              </w:rPr>
            </w:pPr>
            <w:r w:rsidRPr="007C00B3">
              <w:rPr>
                <w:sz w:val="20"/>
                <w:szCs w:val="20"/>
              </w:rPr>
              <w:t>5%</w:t>
            </w:r>
          </w:p>
          <w:p w14:paraId="4CD5AB61" w14:textId="4D618C09" w:rsidR="002476A8" w:rsidRPr="007C00B3" w:rsidRDefault="002476A8" w:rsidP="002476A8">
            <w:pPr>
              <w:jc w:val="center"/>
              <w:rPr>
                <w:sz w:val="20"/>
                <w:szCs w:val="20"/>
              </w:rPr>
            </w:pPr>
            <w:r w:rsidRPr="007C00B3">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3C1C7A49" w14:textId="77777777" w:rsidR="002476A8" w:rsidRPr="004B2AD8" w:rsidRDefault="002476A8" w:rsidP="002476A8">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2B8C1864" w14:textId="77777777" w:rsidR="002476A8" w:rsidRPr="004B2AD8" w:rsidRDefault="002476A8" w:rsidP="002476A8">
            <w:pPr>
              <w:jc w:val="center"/>
              <w:rPr>
                <w:sz w:val="20"/>
                <w:szCs w:val="20"/>
              </w:rPr>
            </w:pPr>
          </w:p>
        </w:tc>
      </w:tr>
      <w:tr w:rsidR="002476A8" w:rsidRPr="006A2F4F" w14:paraId="203B7DFC" w14:textId="77777777" w:rsidTr="00996BD2">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7C5A0D3F" w14:textId="65204673" w:rsidR="002476A8" w:rsidRDefault="002476A8" w:rsidP="002476A8">
            <w:pPr>
              <w:spacing w:before="40" w:after="40" w:line="276" w:lineRule="auto"/>
              <w:ind w:left="-426" w:right="-398"/>
              <w:jc w:val="center"/>
              <w:rPr>
                <w:sz w:val="20"/>
                <w:szCs w:val="20"/>
              </w:rPr>
            </w:pPr>
            <w:r>
              <w:rPr>
                <w:sz w:val="20"/>
                <w:szCs w:val="20"/>
              </w:rPr>
              <w:t>4</w:t>
            </w:r>
          </w:p>
        </w:tc>
        <w:tc>
          <w:tcPr>
            <w:tcW w:w="4536" w:type="dxa"/>
            <w:tcBorders>
              <w:top w:val="single" w:sz="4" w:space="0" w:color="auto"/>
              <w:left w:val="single" w:sz="6" w:space="0" w:color="auto"/>
              <w:bottom w:val="single" w:sz="4" w:space="0" w:color="auto"/>
              <w:right w:val="single" w:sz="6" w:space="0" w:color="auto"/>
            </w:tcBorders>
          </w:tcPr>
          <w:p w14:paraId="25BB2FA3" w14:textId="21C227BA" w:rsidR="002476A8" w:rsidRPr="002476A8" w:rsidRDefault="002476A8" w:rsidP="00996BD2">
            <w:pPr>
              <w:pStyle w:val="afffffffffff2"/>
              <w:tabs>
                <w:tab w:val="left" w:pos="1080"/>
              </w:tabs>
              <w:ind w:right="266"/>
              <w:contextualSpacing/>
              <w:jc w:val="both"/>
              <w:rPr>
                <w:rFonts w:ascii="Times New Roman" w:hAnsi="Times New Roman"/>
                <w:sz w:val="20"/>
                <w:szCs w:val="20"/>
              </w:rPr>
            </w:pPr>
            <w:r w:rsidRPr="002476A8">
              <w:rPr>
                <w:rFonts w:ascii="Times New Roman" w:hAnsi="Times New Roman"/>
                <w:sz w:val="20"/>
                <w:szCs w:val="20"/>
              </w:rPr>
              <w:t>Разработка ПД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46F4BD5E" w14:textId="77777777" w:rsidR="002476A8" w:rsidRDefault="002476A8" w:rsidP="002476A8">
            <w:pPr>
              <w:jc w:val="center"/>
              <w:rPr>
                <w:sz w:val="20"/>
                <w:szCs w:val="20"/>
              </w:rPr>
            </w:pPr>
            <w:r w:rsidRPr="007C00B3">
              <w:rPr>
                <w:sz w:val="20"/>
                <w:szCs w:val="20"/>
              </w:rPr>
              <w:t>40%</w:t>
            </w:r>
          </w:p>
          <w:p w14:paraId="191F3C89" w14:textId="7F3182C8" w:rsidR="002476A8" w:rsidRPr="007C00B3" w:rsidRDefault="002476A8" w:rsidP="002476A8">
            <w:pPr>
              <w:jc w:val="center"/>
              <w:rPr>
                <w:sz w:val="20"/>
                <w:szCs w:val="20"/>
              </w:rPr>
            </w:pPr>
            <w:r w:rsidRPr="007C00B3">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5E620FB6" w14:textId="77777777" w:rsidR="002476A8" w:rsidRPr="004B2AD8" w:rsidRDefault="002476A8" w:rsidP="002476A8">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73019EF1" w14:textId="77777777" w:rsidR="002476A8" w:rsidRPr="004B2AD8" w:rsidRDefault="002476A8" w:rsidP="002476A8">
            <w:pPr>
              <w:jc w:val="center"/>
              <w:rPr>
                <w:sz w:val="20"/>
                <w:szCs w:val="20"/>
              </w:rPr>
            </w:pPr>
          </w:p>
        </w:tc>
      </w:tr>
      <w:tr w:rsidR="002476A8" w:rsidRPr="006A2F4F" w14:paraId="5F455ED6" w14:textId="77777777" w:rsidTr="00996BD2">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65CCB9C6" w14:textId="223B8617" w:rsidR="002476A8" w:rsidRDefault="002476A8" w:rsidP="002476A8">
            <w:pPr>
              <w:spacing w:before="40" w:after="40" w:line="276" w:lineRule="auto"/>
              <w:ind w:left="-426" w:right="-398"/>
              <w:jc w:val="center"/>
              <w:rPr>
                <w:sz w:val="20"/>
                <w:szCs w:val="20"/>
              </w:rPr>
            </w:pPr>
            <w:r>
              <w:rPr>
                <w:sz w:val="20"/>
                <w:szCs w:val="20"/>
              </w:rPr>
              <w:t>5</w:t>
            </w:r>
          </w:p>
        </w:tc>
        <w:tc>
          <w:tcPr>
            <w:tcW w:w="4536" w:type="dxa"/>
            <w:tcBorders>
              <w:top w:val="single" w:sz="4" w:space="0" w:color="auto"/>
              <w:left w:val="single" w:sz="6" w:space="0" w:color="auto"/>
              <w:bottom w:val="single" w:sz="4" w:space="0" w:color="auto"/>
              <w:right w:val="single" w:sz="6" w:space="0" w:color="auto"/>
            </w:tcBorders>
          </w:tcPr>
          <w:p w14:paraId="79FFC28F" w14:textId="710973F7" w:rsidR="002476A8" w:rsidRPr="002476A8" w:rsidRDefault="002476A8" w:rsidP="00996BD2">
            <w:pPr>
              <w:pStyle w:val="afffffffffff2"/>
              <w:tabs>
                <w:tab w:val="left" w:pos="1080"/>
              </w:tabs>
              <w:ind w:right="266"/>
              <w:contextualSpacing/>
              <w:jc w:val="both"/>
              <w:rPr>
                <w:rFonts w:ascii="Times New Roman" w:hAnsi="Times New Roman"/>
                <w:sz w:val="20"/>
                <w:szCs w:val="20"/>
              </w:rPr>
            </w:pPr>
            <w:r w:rsidRPr="002476A8">
              <w:rPr>
                <w:rFonts w:ascii="Times New Roman" w:hAnsi="Times New Roman"/>
                <w:sz w:val="20"/>
                <w:szCs w:val="20"/>
              </w:rPr>
              <w:t>Сопровождение ГЭЭ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4302D8A3" w14:textId="77777777" w:rsidR="002476A8" w:rsidRDefault="002476A8" w:rsidP="002476A8">
            <w:pPr>
              <w:jc w:val="center"/>
              <w:rPr>
                <w:sz w:val="20"/>
                <w:szCs w:val="20"/>
              </w:rPr>
            </w:pPr>
            <w:r w:rsidRPr="007C00B3">
              <w:rPr>
                <w:sz w:val="20"/>
                <w:szCs w:val="20"/>
              </w:rPr>
              <w:t>5%</w:t>
            </w:r>
          </w:p>
          <w:p w14:paraId="63D7DBC9" w14:textId="2B88A38F" w:rsidR="002476A8" w:rsidRPr="007C00B3" w:rsidRDefault="002476A8" w:rsidP="002476A8">
            <w:pPr>
              <w:jc w:val="center"/>
              <w:rPr>
                <w:sz w:val="20"/>
                <w:szCs w:val="20"/>
              </w:rPr>
            </w:pPr>
            <w:r w:rsidRPr="007C00B3">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6B17A753" w14:textId="77777777" w:rsidR="002476A8" w:rsidRPr="004B2AD8" w:rsidRDefault="002476A8" w:rsidP="002476A8">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057B1E48" w14:textId="77777777" w:rsidR="002476A8" w:rsidRPr="004B2AD8" w:rsidRDefault="002476A8" w:rsidP="002476A8">
            <w:pPr>
              <w:jc w:val="center"/>
              <w:rPr>
                <w:sz w:val="20"/>
                <w:szCs w:val="20"/>
              </w:rPr>
            </w:pPr>
          </w:p>
        </w:tc>
      </w:tr>
      <w:tr w:rsidR="002476A8" w:rsidRPr="006A2F4F" w14:paraId="33B941DB" w14:textId="77777777" w:rsidTr="00996BD2">
        <w:trPr>
          <w:trHeight w:val="251"/>
        </w:trPr>
        <w:tc>
          <w:tcPr>
            <w:tcW w:w="817" w:type="dxa"/>
            <w:tcBorders>
              <w:top w:val="nil"/>
              <w:left w:val="single" w:sz="4" w:space="0" w:color="auto"/>
              <w:bottom w:val="single" w:sz="4" w:space="0" w:color="auto"/>
              <w:right w:val="single" w:sz="4" w:space="0" w:color="auto"/>
            </w:tcBorders>
            <w:shd w:val="clear" w:color="auto" w:fill="auto"/>
            <w:vAlign w:val="center"/>
          </w:tcPr>
          <w:p w14:paraId="2EF8559E" w14:textId="6093F1CD" w:rsidR="002476A8" w:rsidRDefault="002476A8" w:rsidP="002476A8">
            <w:pPr>
              <w:spacing w:before="40" w:after="40" w:line="276" w:lineRule="auto"/>
              <w:ind w:left="-426" w:right="-398"/>
              <w:jc w:val="center"/>
              <w:rPr>
                <w:sz w:val="20"/>
                <w:szCs w:val="20"/>
              </w:rPr>
            </w:pPr>
            <w:r>
              <w:rPr>
                <w:sz w:val="20"/>
                <w:szCs w:val="20"/>
              </w:rPr>
              <w:t>6</w:t>
            </w:r>
          </w:p>
        </w:tc>
        <w:tc>
          <w:tcPr>
            <w:tcW w:w="4536" w:type="dxa"/>
            <w:tcBorders>
              <w:top w:val="single" w:sz="4" w:space="0" w:color="auto"/>
              <w:left w:val="single" w:sz="6" w:space="0" w:color="auto"/>
              <w:bottom w:val="single" w:sz="4" w:space="0" w:color="auto"/>
              <w:right w:val="single" w:sz="6" w:space="0" w:color="auto"/>
            </w:tcBorders>
          </w:tcPr>
          <w:p w14:paraId="07F94ADF" w14:textId="098F8487" w:rsidR="002476A8" w:rsidRPr="002476A8" w:rsidRDefault="002476A8" w:rsidP="00996BD2">
            <w:pPr>
              <w:pStyle w:val="afffffffffff2"/>
              <w:tabs>
                <w:tab w:val="left" w:pos="1080"/>
              </w:tabs>
              <w:ind w:right="266"/>
              <w:contextualSpacing/>
              <w:jc w:val="both"/>
              <w:rPr>
                <w:rFonts w:ascii="Times New Roman" w:hAnsi="Times New Roman"/>
                <w:sz w:val="20"/>
                <w:szCs w:val="20"/>
              </w:rPr>
            </w:pPr>
            <w:r w:rsidRPr="002476A8">
              <w:rPr>
                <w:rFonts w:ascii="Times New Roman" w:hAnsi="Times New Roman"/>
                <w:sz w:val="20"/>
                <w:szCs w:val="20"/>
              </w:rPr>
              <w:t>Сопровождение ГГЭ по объектам 3 этапа терминала</w:t>
            </w:r>
          </w:p>
        </w:tc>
        <w:tc>
          <w:tcPr>
            <w:tcW w:w="1843" w:type="dxa"/>
            <w:tcBorders>
              <w:top w:val="single" w:sz="4" w:space="0" w:color="auto"/>
              <w:left w:val="single" w:sz="6" w:space="0" w:color="auto"/>
              <w:bottom w:val="single" w:sz="4" w:space="0" w:color="auto"/>
              <w:right w:val="single" w:sz="6" w:space="0" w:color="auto"/>
            </w:tcBorders>
            <w:vAlign w:val="center"/>
          </w:tcPr>
          <w:p w14:paraId="35F09DC6" w14:textId="77777777" w:rsidR="002476A8" w:rsidRDefault="002476A8" w:rsidP="002476A8">
            <w:pPr>
              <w:jc w:val="center"/>
              <w:rPr>
                <w:sz w:val="20"/>
                <w:szCs w:val="20"/>
              </w:rPr>
            </w:pPr>
            <w:r w:rsidRPr="007C00B3">
              <w:rPr>
                <w:sz w:val="20"/>
                <w:szCs w:val="20"/>
              </w:rPr>
              <w:t>5%</w:t>
            </w:r>
          </w:p>
          <w:p w14:paraId="01B9F088" w14:textId="643E1340" w:rsidR="002476A8" w:rsidRPr="007C00B3" w:rsidRDefault="002476A8" w:rsidP="002476A8">
            <w:pPr>
              <w:jc w:val="center"/>
              <w:rPr>
                <w:sz w:val="20"/>
                <w:szCs w:val="20"/>
              </w:rPr>
            </w:pPr>
            <w:r w:rsidRPr="007C00B3">
              <w:rPr>
                <w:sz w:val="20"/>
                <w:szCs w:val="20"/>
              </w:rPr>
              <w:t>от предложенной стоимости</w:t>
            </w:r>
          </w:p>
        </w:tc>
        <w:tc>
          <w:tcPr>
            <w:tcW w:w="1701" w:type="dxa"/>
            <w:tcBorders>
              <w:top w:val="single" w:sz="4" w:space="0" w:color="auto"/>
              <w:left w:val="nil"/>
              <w:bottom w:val="single" w:sz="4" w:space="0" w:color="auto"/>
              <w:right w:val="single" w:sz="4" w:space="0" w:color="auto"/>
            </w:tcBorders>
            <w:vAlign w:val="center"/>
          </w:tcPr>
          <w:p w14:paraId="554D48A1" w14:textId="77777777" w:rsidR="002476A8" w:rsidRPr="004B2AD8" w:rsidRDefault="002476A8" w:rsidP="002476A8">
            <w:pPr>
              <w:jc w:val="center"/>
              <w:rPr>
                <w:sz w:val="20"/>
                <w:szCs w:val="20"/>
              </w:rPr>
            </w:pPr>
          </w:p>
        </w:tc>
        <w:tc>
          <w:tcPr>
            <w:tcW w:w="1701" w:type="dxa"/>
            <w:tcBorders>
              <w:top w:val="single" w:sz="4" w:space="0" w:color="auto"/>
              <w:left w:val="nil"/>
              <w:bottom w:val="single" w:sz="4" w:space="0" w:color="auto"/>
              <w:right w:val="single" w:sz="4" w:space="0" w:color="auto"/>
            </w:tcBorders>
            <w:vAlign w:val="center"/>
          </w:tcPr>
          <w:p w14:paraId="10E81D50" w14:textId="77777777" w:rsidR="002476A8" w:rsidRPr="004B2AD8" w:rsidRDefault="002476A8" w:rsidP="002476A8">
            <w:pPr>
              <w:jc w:val="center"/>
              <w:rPr>
                <w:sz w:val="20"/>
                <w:szCs w:val="20"/>
              </w:rPr>
            </w:pPr>
          </w:p>
        </w:tc>
      </w:tr>
      <w:tr w:rsidR="007C00B3" w:rsidRPr="006A2F4F" w14:paraId="40056C3D" w14:textId="77777777" w:rsidTr="00996BD2">
        <w:trPr>
          <w:trHeight w:val="512"/>
        </w:trPr>
        <w:tc>
          <w:tcPr>
            <w:tcW w:w="5353"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7C00B3" w:rsidRPr="00D76060" w:rsidRDefault="007C00B3" w:rsidP="007C00B3">
            <w:pPr>
              <w:jc w:val="center"/>
              <w:rPr>
                <w:b/>
                <w:sz w:val="20"/>
                <w:szCs w:val="20"/>
              </w:rPr>
            </w:pPr>
            <w:r w:rsidRPr="00D76060">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7C00B3" w:rsidRPr="00D76060" w:rsidRDefault="007C00B3" w:rsidP="007C00B3">
            <w:pPr>
              <w:jc w:val="center"/>
              <w:rPr>
                <w:sz w:val="20"/>
                <w:szCs w:val="20"/>
              </w:rPr>
            </w:pPr>
            <w:r w:rsidRPr="00D76060">
              <w:rPr>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7C00B3" w:rsidRPr="00D76060" w:rsidRDefault="007C00B3" w:rsidP="007C00B3">
            <w:pPr>
              <w:jc w:val="center"/>
              <w:rPr>
                <w:sz w:val="20"/>
                <w:szCs w:val="20"/>
              </w:rPr>
            </w:pPr>
          </w:p>
        </w:tc>
        <w:tc>
          <w:tcPr>
            <w:tcW w:w="1701" w:type="dxa"/>
            <w:tcBorders>
              <w:top w:val="nil"/>
              <w:left w:val="nil"/>
              <w:bottom w:val="single" w:sz="4" w:space="0" w:color="auto"/>
              <w:right w:val="single" w:sz="4" w:space="0" w:color="auto"/>
            </w:tcBorders>
            <w:shd w:val="clear" w:color="auto" w:fill="auto"/>
            <w:vAlign w:val="center"/>
            <w:hideMark/>
          </w:tcPr>
          <w:p w14:paraId="50AE0BBF" w14:textId="77777777" w:rsidR="007C00B3" w:rsidRPr="00D76060" w:rsidRDefault="007C00B3" w:rsidP="007C00B3">
            <w:pPr>
              <w:jc w:val="center"/>
              <w:rPr>
                <w:sz w:val="20"/>
                <w:szCs w:val="20"/>
              </w:rPr>
            </w:pPr>
          </w:p>
        </w:tc>
      </w:tr>
    </w:tbl>
    <w:p w14:paraId="661916C6" w14:textId="77777777"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23620539"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 в т.ч. НДС 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25766F51" w14:textId="77777777" w:rsidR="00D20659" w:rsidRPr="008B6D43" w:rsidRDefault="00D20659" w:rsidP="00D20659">
      <w:pPr>
        <w:suppressAutoHyphens/>
        <w:jc w:val="center"/>
        <w:rPr>
          <w:b/>
          <w:i/>
          <w:sz w:val="20"/>
          <w:szCs w:val="20"/>
        </w:rPr>
      </w:pPr>
      <w:r w:rsidRPr="002476A8">
        <w:rPr>
          <w:b/>
          <w:i/>
          <w:sz w:val="20"/>
          <w:szCs w:val="20"/>
        </w:rPr>
        <w:t>«Выполнение работ по разработке раздела проектной документации «Электрохимическая защита гидротехнических сооружений» объекта «Нефтяной терминал «Порт бухта Север», 2 и 3 этапы»</w:t>
      </w:r>
    </w:p>
    <w:p w14:paraId="1AF39CE1" w14:textId="77777777" w:rsidR="000E182F" w:rsidRDefault="000E182F" w:rsidP="000E182F">
      <w:pPr>
        <w:pStyle w:val="af1"/>
        <w:tabs>
          <w:tab w:val="left" w:pos="690"/>
        </w:tabs>
        <w:ind w:right="68"/>
        <w:jc w:val="both"/>
        <w:rPr>
          <w:b/>
          <w:sz w:val="20"/>
          <w:szCs w:val="20"/>
        </w:rPr>
      </w:pPr>
    </w:p>
    <w:p w14:paraId="7433FFA3" w14:textId="7BD752FF" w:rsidR="00DC7CEB" w:rsidRPr="001F534A" w:rsidRDefault="008E21EF" w:rsidP="00B47820">
      <w:pPr>
        <w:pStyle w:val="af1"/>
        <w:tabs>
          <w:tab w:val="left" w:pos="690"/>
        </w:tabs>
        <w:ind w:right="68"/>
        <w:jc w:val="both"/>
        <w:rPr>
          <w:b/>
          <w:sz w:val="20"/>
          <w:szCs w:val="20"/>
        </w:rPr>
      </w:pPr>
      <w:bookmarkStart w:id="13" w:name="_Hlk97107749"/>
      <w:r w:rsidRPr="008E21EF">
        <w:rPr>
          <w:b/>
          <w:sz w:val="20"/>
          <w:szCs w:val="20"/>
        </w:rPr>
        <w:t xml:space="preserve">Наличие у участников опыта по </w:t>
      </w:r>
      <w:r w:rsidR="00D20659" w:rsidRPr="00CA3580">
        <w:rPr>
          <w:b/>
          <w:sz w:val="20"/>
          <w:szCs w:val="20"/>
        </w:rPr>
        <w:t xml:space="preserve">разработке проектной документации по электрохимической защите гидротехнических сооружений </w:t>
      </w:r>
      <w:r w:rsidRPr="008E21EF">
        <w:rPr>
          <w:b/>
          <w:sz w:val="20"/>
          <w:szCs w:val="20"/>
        </w:rPr>
        <w:t xml:space="preserve">за последние 3 года до момента вскрытия конвертов с Заявками, стоимостью не менее 2 </w:t>
      </w:r>
      <w:r w:rsidR="00D20659">
        <w:rPr>
          <w:b/>
          <w:sz w:val="20"/>
          <w:szCs w:val="20"/>
        </w:rPr>
        <w:t>094</w:t>
      </w:r>
      <w:r w:rsidRPr="008E21EF">
        <w:rPr>
          <w:b/>
          <w:sz w:val="20"/>
          <w:szCs w:val="20"/>
        </w:rPr>
        <w:t xml:space="preserve"> 000,00 руб. каждый договор</w:t>
      </w:r>
      <w:r w:rsidR="00B47820" w:rsidRPr="008E21EF">
        <w:rPr>
          <w:b/>
          <w:sz w:val="20"/>
          <w:szCs w:val="20"/>
        </w:rPr>
        <w:t>:</w:t>
      </w:r>
      <w:r w:rsidR="00B47820" w:rsidRPr="001F534A">
        <w:rPr>
          <w:b/>
          <w:sz w:val="20"/>
          <w:szCs w:val="20"/>
        </w:rPr>
        <w:t xml:space="preserve"> </w:t>
      </w: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34CF4148"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14" w:name="_Hlk97126582"/>
      <w:r w:rsidRPr="00DC7CEB">
        <w:rPr>
          <w:i/>
          <w:sz w:val="20"/>
          <w:szCs w:val="20"/>
        </w:rPr>
        <w:t>до момента вскрытия конвертов с Заявками</w:t>
      </w:r>
      <w:bookmarkEnd w:id="14"/>
      <w:r w:rsidRPr="00DC7CEB">
        <w:rPr>
          <w:i/>
          <w:sz w:val="20"/>
          <w:szCs w:val="20"/>
        </w:rPr>
        <w:t xml:space="preserve">, стоимостью не менее </w:t>
      </w:r>
      <w:r w:rsidR="008E21EF">
        <w:rPr>
          <w:i/>
          <w:sz w:val="20"/>
          <w:szCs w:val="20"/>
        </w:rPr>
        <w:t>2 </w:t>
      </w:r>
      <w:r w:rsidR="00D20659">
        <w:rPr>
          <w:i/>
          <w:sz w:val="20"/>
          <w:szCs w:val="20"/>
        </w:rPr>
        <w:t>094</w:t>
      </w:r>
      <w:r w:rsidR="008E21EF">
        <w:rPr>
          <w:i/>
          <w:sz w:val="20"/>
          <w:szCs w:val="20"/>
        </w:rPr>
        <w:t>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490D7E23" w14:textId="7AF6B61C" w:rsidR="004B2AD8" w:rsidRP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4B2AD8" w:rsidRPr="008E21EF">
        <w:rPr>
          <w:i/>
          <w:color w:val="000000"/>
          <w:sz w:val="20"/>
          <w:szCs w:val="20"/>
        </w:rPr>
        <w:t xml:space="preserve">Аналогичными считаются </w:t>
      </w:r>
      <w:r w:rsidR="00D20659" w:rsidRPr="00D20659">
        <w:rPr>
          <w:i/>
          <w:color w:val="000000"/>
          <w:sz w:val="20"/>
          <w:szCs w:val="20"/>
        </w:rPr>
        <w:t>по разработке проектной документации по электрохимической защите гидротехнических сооружений</w:t>
      </w:r>
      <w:r w:rsidR="00D20659">
        <w:rPr>
          <w:i/>
          <w:color w:val="000000"/>
          <w:sz w:val="20"/>
          <w:szCs w:val="20"/>
        </w:rPr>
        <w:t>.</w:t>
      </w:r>
    </w:p>
    <w:p w14:paraId="3505459A" w14:textId="065E3B2D"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Pr="004B2AD8">
        <w:rPr>
          <w:i/>
          <w:color w:val="000000"/>
          <w:sz w:val="20"/>
          <w:szCs w:val="20"/>
        </w:rPr>
        <w:t xml:space="preserve"> и стоимостью менее </w:t>
      </w:r>
      <w:r w:rsidR="008E21EF">
        <w:rPr>
          <w:i/>
          <w:sz w:val="20"/>
          <w:szCs w:val="20"/>
        </w:rPr>
        <w:t>2 </w:t>
      </w:r>
      <w:r w:rsidR="00D20659">
        <w:rPr>
          <w:i/>
          <w:sz w:val="20"/>
          <w:szCs w:val="20"/>
        </w:rPr>
        <w:t>094</w:t>
      </w:r>
      <w:r w:rsidR="008E21EF">
        <w:rPr>
          <w:i/>
          <w:sz w:val="20"/>
          <w:szCs w:val="20"/>
        </w:rPr>
        <w:t> 000,00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3"/>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7129734E" w14:textId="77777777" w:rsidR="000B534F" w:rsidRDefault="000B534F" w:rsidP="00DF52A4">
      <w:pPr>
        <w:rPr>
          <w:sz w:val="20"/>
          <w:szCs w:val="20"/>
        </w:rPr>
      </w:pPr>
    </w:p>
    <w:p w14:paraId="5E39713E" w14:textId="35E5B5E1" w:rsidR="003C39B3" w:rsidRDefault="003C39B3" w:rsidP="00DF52A4">
      <w:pPr>
        <w:rPr>
          <w:sz w:val="20"/>
          <w:szCs w:val="20"/>
        </w:rPr>
      </w:pPr>
    </w:p>
    <w:p w14:paraId="487F423E" w14:textId="77777777" w:rsidR="007C00B3" w:rsidRDefault="007C00B3" w:rsidP="00DF52A4">
      <w:pPr>
        <w:rPr>
          <w:sz w:val="20"/>
          <w:szCs w:val="20"/>
        </w:rPr>
      </w:pPr>
    </w:p>
    <w:p w14:paraId="5CBA45BE" w14:textId="46D9266B" w:rsidR="003C39B3" w:rsidRDefault="003C39B3" w:rsidP="00DF52A4">
      <w:pPr>
        <w:rPr>
          <w:sz w:val="20"/>
          <w:szCs w:val="20"/>
        </w:rPr>
      </w:pPr>
    </w:p>
    <w:p w14:paraId="13A3B0DD" w14:textId="09C4C789" w:rsidR="00050680" w:rsidRDefault="00050680" w:rsidP="00DF52A4">
      <w:pPr>
        <w:rPr>
          <w:sz w:val="20"/>
          <w:szCs w:val="20"/>
        </w:rPr>
      </w:pPr>
    </w:p>
    <w:p w14:paraId="5D277D8D" w14:textId="77777777" w:rsidR="00050680" w:rsidRDefault="00050680" w:rsidP="00DF52A4">
      <w:pPr>
        <w:rPr>
          <w:sz w:val="20"/>
          <w:szCs w:val="20"/>
        </w:rPr>
      </w:pPr>
    </w:p>
    <w:p w14:paraId="26ECBF38" w14:textId="6A11B113" w:rsidR="00DC7CEB" w:rsidRDefault="00DC7CEB" w:rsidP="00DF52A4">
      <w:pPr>
        <w:rPr>
          <w:sz w:val="20"/>
          <w:szCs w:val="20"/>
        </w:rPr>
      </w:pPr>
    </w:p>
    <w:p w14:paraId="43C3265E" w14:textId="0E083E14" w:rsidR="008E21EF" w:rsidRDefault="008E21EF" w:rsidP="00DF52A4">
      <w:pPr>
        <w:rPr>
          <w:sz w:val="20"/>
          <w:szCs w:val="20"/>
        </w:rPr>
      </w:pPr>
    </w:p>
    <w:p w14:paraId="6D422D5A" w14:textId="1ED2B65B" w:rsidR="00D20659" w:rsidRDefault="00D20659" w:rsidP="00DF52A4">
      <w:pPr>
        <w:rPr>
          <w:sz w:val="20"/>
          <w:szCs w:val="20"/>
        </w:rPr>
      </w:pPr>
    </w:p>
    <w:p w14:paraId="14AA80D3" w14:textId="6C1CE83B" w:rsidR="00D20659" w:rsidRDefault="00D20659" w:rsidP="00DF52A4">
      <w:pPr>
        <w:rPr>
          <w:sz w:val="20"/>
          <w:szCs w:val="20"/>
        </w:rPr>
      </w:pPr>
    </w:p>
    <w:p w14:paraId="2C060783" w14:textId="7E5AEB9A" w:rsidR="00D20659" w:rsidRDefault="00D20659" w:rsidP="00DF52A4">
      <w:pPr>
        <w:rPr>
          <w:sz w:val="20"/>
          <w:szCs w:val="20"/>
        </w:rPr>
      </w:pPr>
    </w:p>
    <w:p w14:paraId="010D69F0" w14:textId="7AA5BA61" w:rsidR="00D20659" w:rsidRDefault="00D20659" w:rsidP="00DF52A4">
      <w:pPr>
        <w:rPr>
          <w:sz w:val="20"/>
          <w:szCs w:val="20"/>
        </w:rPr>
      </w:pPr>
    </w:p>
    <w:p w14:paraId="42EC2329" w14:textId="780DADF0" w:rsidR="00D20659" w:rsidRDefault="00D20659" w:rsidP="00DF52A4">
      <w:pPr>
        <w:rPr>
          <w:sz w:val="20"/>
          <w:szCs w:val="20"/>
        </w:rPr>
      </w:pPr>
    </w:p>
    <w:p w14:paraId="3FD6CC6B" w14:textId="2E6D0501" w:rsidR="00D20659" w:rsidRDefault="00D20659" w:rsidP="00DF52A4">
      <w:pPr>
        <w:rPr>
          <w:sz w:val="20"/>
          <w:szCs w:val="20"/>
        </w:rPr>
      </w:pPr>
    </w:p>
    <w:p w14:paraId="2765D2ED" w14:textId="0859A697" w:rsidR="00D20659" w:rsidRDefault="00D20659" w:rsidP="00DF52A4">
      <w:pPr>
        <w:rPr>
          <w:sz w:val="20"/>
          <w:szCs w:val="20"/>
        </w:rPr>
      </w:pPr>
    </w:p>
    <w:p w14:paraId="63343BAA" w14:textId="65E1DB8C" w:rsidR="00BD2DD3" w:rsidRDefault="00BD2DD3" w:rsidP="00DF52A4">
      <w:pPr>
        <w:rPr>
          <w:sz w:val="20"/>
          <w:szCs w:val="20"/>
        </w:rPr>
      </w:pPr>
    </w:p>
    <w:p w14:paraId="58074CA3" w14:textId="2B13F6B0" w:rsidR="00BA7A05" w:rsidRDefault="00BA7A05" w:rsidP="00DF52A4">
      <w:pPr>
        <w:rPr>
          <w:sz w:val="20"/>
          <w:szCs w:val="20"/>
        </w:rPr>
      </w:pPr>
    </w:p>
    <w:p w14:paraId="6AAA7A27" w14:textId="77777777"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5B3ABADC"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453A7FA3" w14:textId="7777777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7260AF2C" w14:textId="77777777" w:rsidR="00DF52A4" w:rsidRDefault="00DF52A4" w:rsidP="00DF52A4">
      <w:pPr>
        <w:rPr>
          <w:sz w:val="20"/>
          <w:szCs w:val="20"/>
        </w:rPr>
      </w:pPr>
    </w:p>
    <w:p w14:paraId="022D26B2" w14:textId="77777777" w:rsidR="00DF52A4" w:rsidRDefault="00DF52A4" w:rsidP="00DF52A4">
      <w:pPr>
        <w:rPr>
          <w:sz w:val="20"/>
          <w:szCs w:val="20"/>
        </w:rPr>
      </w:pPr>
    </w:p>
    <w:p w14:paraId="193229F2"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515"/>
        <w:gridCol w:w="621"/>
        <w:gridCol w:w="1367"/>
        <w:gridCol w:w="355"/>
        <w:gridCol w:w="2659"/>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5A3EDFA1" w14:textId="39161B26" w:rsidR="00D20659" w:rsidRDefault="00D20659" w:rsidP="00DF52A4">
      <w:pPr>
        <w:rPr>
          <w:sz w:val="20"/>
          <w:szCs w:val="20"/>
        </w:rPr>
      </w:pPr>
    </w:p>
    <w:p w14:paraId="201C5DB8" w14:textId="7B44184F" w:rsidR="00D20659" w:rsidRDefault="00D20659" w:rsidP="00DF52A4">
      <w:pPr>
        <w:rPr>
          <w:sz w:val="20"/>
          <w:szCs w:val="20"/>
        </w:rPr>
      </w:pPr>
    </w:p>
    <w:p w14:paraId="7E657EF0" w14:textId="16C3C14A" w:rsidR="00D20659" w:rsidRDefault="00D20659" w:rsidP="00DF52A4">
      <w:pPr>
        <w:rPr>
          <w:sz w:val="20"/>
          <w:szCs w:val="20"/>
        </w:rPr>
      </w:pPr>
    </w:p>
    <w:p w14:paraId="6EDAF059" w14:textId="60437693" w:rsidR="00D20659" w:rsidRDefault="00D20659" w:rsidP="00DF52A4">
      <w:pPr>
        <w:rPr>
          <w:sz w:val="20"/>
          <w:szCs w:val="20"/>
        </w:rPr>
      </w:pPr>
    </w:p>
    <w:p w14:paraId="1728C324" w14:textId="77777777" w:rsidR="00D20659" w:rsidRDefault="00D20659" w:rsidP="00DF52A4">
      <w:pPr>
        <w:rPr>
          <w:sz w:val="20"/>
          <w:szCs w:val="20"/>
        </w:rPr>
      </w:pPr>
    </w:p>
    <w:p w14:paraId="333593ED" w14:textId="77777777" w:rsidR="00DF52A4" w:rsidRDefault="00DF52A4" w:rsidP="00DF52A4">
      <w:pPr>
        <w:rPr>
          <w:sz w:val="20"/>
          <w:szCs w:val="20"/>
        </w:rPr>
      </w:pPr>
    </w:p>
    <w:p w14:paraId="2978CA55" w14:textId="77777777" w:rsidR="00DF52A4" w:rsidRDefault="00DF52A4"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77777777"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77777777"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выбору организации на право заключения договора на  предмет:_____________________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8"/>
    <w:bookmarkEnd w:id="9"/>
    <w:bookmarkEnd w:id="10"/>
    <w:p w14:paraId="063CF52B" w14:textId="77777777" w:rsidR="005D1B5F" w:rsidRPr="00DF52A4" w:rsidRDefault="005D1B5F" w:rsidP="005D1B5F">
      <w:pPr>
        <w:ind w:firstLine="708"/>
        <w:rPr>
          <w:vanish/>
          <w:sz w:val="20"/>
          <w:szCs w:val="20"/>
        </w:rPr>
      </w:pPr>
    </w:p>
    <w:sectPr w:rsidR="005D1B5F" w:rsidRPr="00DF52A4" w:rsidSect="000375DC">
      <w:headerReference w:type="default" r:id="rId18"/>
      <w:footerReference w:type="even" r:id="rId19"/>
      <w:footerReference w:type="default" r:id="rId20"/>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37046" w14:textId="77777777" w:rsidR="00994A45" w:rsidRDefault="00994A45">
      <w:r>
        <w:separator/>
      </w:r>
    </w:p>
  </w:endnote>
  <w:endnote w:type="continuationSeparator" w:id="0">
    <w:p w14:paraId="76181C58" w14:textId="77777777" w:rsidR="00994A45" w:rsidRDefault="00994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Times New Roman"/>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C9A2F" w14:textId="77777777" w:rsidR="00994A45" w:rsidRDefault="00994A45">
      <w:r>
        <w:separator/>
      </w:r>
    </w:p>
  </w:footnote>
  <w:footnote w:type="continuationSeparator" w:id="0">
    <w:p w14:paraId="4E12A6C6" w14:textId="77777777" w:rsidR="00994A45" w:rsidRDefault="00994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6B4D00C0" w:rsidR="00D76060" w:rsidRPr="00F27945" w:rsidRDefault="00D76060" w:rsidP="00C7767B">
    <w:pPr>
      <w:ind w:left="-8"/>
      <w:jc w:val="center"/>
      <w:rPr>
        <w:rFonts w:ascii="Arial Narrow" w:hAnsi="Arial Narrow" w:cs="Arial Unicode MS"/>
        <w:color w:val="000000"/>
        <w:sz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A44736B"/>
    <w:multiLevelType w:val="multilevel"/>
    <w:tmpl w:val="4E568C0C"/>
    <w:lvl w:ilvl="0">
      <w:start w:val="1"/>
      <w:numFmt w:val="decimal"/>
      <w:lvlText w:val="%1"/>
      <w:lvlJc w:val="left"/>
      <w:pPr>
        <w:ind w:left="502" w:hanging="360"/>
      </w:pPr>
      <w:rPr>
        <w:rFonts w:hint="default"/>
      </w:rPr>
    </w:lvl>
    <w:lvl w:ilvl="1">
      <w:start w:val="1"/>
      <w:numFmt w:val="decimal"/>
      <w:isLgl/>
      <w:lvlText w:val="%1.%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0E1573DE"/>
    <w:multiLevelType w:val="hybridMultilevel"/>
    <w:tmpl w:val="37D2DCD0"/>
    <w:lvl w:ilvl="0" w:tplc="04190001">
      <w:start w:val="1"/>
      <w:numFmt w:val="bullet"/>
      <w:lvlText w:val=""/>
      <w:lvlJc w:val="left"/>
      <w:pPr>
        <w:ind w:left="1056" w:hanging="360"/>
      </w:pPr>
      <w:rPr>
        <w:rFonts w:ascii="Symbol" w:hAnsi="Symbol" w:hint="default"/>
      </w:rPr>
    </w:lvl>
    <w:lvl w:ilvl="1" w:tplc="04190003" w:tentative="1">
      <w:start w:val="1"/>
      <w:numFmt w:val="bullet"/>
      <w:lvlText w:val="o"/>
      <w:lvlJc w:val="left"/>
      <w:pPr>
        <w:ind w:left="1776" w:hanging="360"/>
      </w:pPr>
      <w:rPr>
        <w:rFonts w:ascii="Courier New" w:hAnsi="Courier New" w:cs="Courier New" w:hint="default"/>
      </w:rPr>
    </w:lvl>
    <w:lvl w:ilvl="2" w:tplc="04190005" w:tentative="1">
      <w:start w:val="1"/>
      <w:numFmt w:val="bullet"/>
      <w:lvlText w:val=""/>
      <w:lvlJc w:val="left"/>
      <w:pPr>
        <w:ind w:left="2496" w:hanging="360"/>
      </w:pPr>
      <w:rPr>
        <w:rFonts w:ascii="Wingdings" w:hAnsi="Wingdings" w:hint="default"/>
      </w:rPr>
    </w:lvl>
    <w:lvl w:ilvl="3" w:tplc="04190001" w:tentative="1">
      <w:start w:val="1"/>
      <w:numFmt w:val="bullet"/>
      <w:lvlText w:val=""/>
      <w:lvlJc w:val="left"/>
      <w:pPr>
        <w:ind w:left="3216" w:hanging="360"/>
      </w:pPr>
      <w:rPr>
        <w:rFonts w:ascii="Symbol" w:hAnsi="Symbol" w:hint="default"/>
      </w:rPr>
    </w:lvl>
    <w:lvl w:ilvl="4" w:tplc="04190003" w:tentative="1">
      <w:start w:val="1"/>
      <w:numFmt w:val="bullet"/>
      <w:lvlText w:val="o"/>
      <w:lvlJc w:val="left"/>
      <w:pPr>
        <w:ind w:left="3936" w:hanging="360"/>
      </w:pPr>
      <w:rPr>
        <w:rFonts w:ascii="Courier New" w:hAnsi="Courier New" w:cs="Courier New" w:hint="default"/>
      </w:rPr>
    </w:lvl>
    <w:lvl w:ilvl="5" w:tplc="04190005" w:tentative="1">
      <w:start w:val="1"/>
      <w:numFmt w:val="bullet"/>
      <w:lvlText w:val=""/>
      <w:lvlJc w:val="left"/>
      <w:pPr>
        <w:ind w:left="4656" w:hanging="360"/>
      </w:pPr>
      <w:rPr>
        <w:rFonts w:ascii="Wingdings" w:hAnsi="Wingdings" w:hint="default"/>
      </w:rPr>
    </w:lvl>
    <w:lvl w:ilvl="6" w:tplc="04190001" w:tentative="1">
      <w:start w:val="1"/>
      <w:numFmt w:val="bullet"/>
      <w:lvlText w:val=""/>
      <w:lvlJc w:val="left"/>
      <w:pPr>
        <w:ind w:left="5376" w:hanging="360"/>
      </w:pPr>
      <w:rPr>
        <w:rFonts w:ascii="Symbol" w:hAnsi="Symbol" w:hint="default"/>
      </w:rPr>
    </w:lvl>
    <w:lvl w:ilvl="7" w:tplc="04190003" w:tentative="1">
      <w:start w:val="1"/>
      <w:numFmt w:val="bullet"/>
      <w:lvlText w:val="o"/>
      <w:lvlJc w:val="left"/>
      <w:pPr>
        <w:ind w:left="6096" w:hanging="360"/>
      </w:pPr>
      <w:rPr>
        <w:rFonts w:ascii="Courier New" w:hAnsi="Courier New" w:cs="Courier New" w:hint="default"/>
      </w:rPr>
    </w:lvl>
    <w:lvl w:ilvl="8" w:tplc="04190005" w:tentative="1">
      <w:start w:val="1"/>
      <w:numFmt w:val="bullet"/>
      <w:lvlText w:val=""/>
      <w:lvlJc w:val="left"/>
      <w:pPr>
        <w:ind w:left="6816" w:hanging="360"/>
      </w:pPr>
      <w:rPr>
        <w:rFonts w:ascii="Wingdings" w:hAnsi="Wingdings" w:hint="default"/>
      </w:rPr>
    </w:lvl>
  </w:abstractNum>
  <w:abstractNum w:abstractNumId="41"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12E87743"/>
    <w:multiLevelType w:val="hybridMultilevel"/>
    <w:tmpl w:val="664E5B98"/>
    <w:lvl w:ilvl="0" w:tplc="4F7E1BD0">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38054DE"/>
    <w:multiLevelType w:val="hybridMultilevel"/>
    <w:tmpl w:val="336C1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17B958E7"/>
    <w:multiLevelType w:val="hybridMultilevel"/>
    <w:tmpl w:val="F97E0780"/>
    <w:lvl w:ilvl="0" w:tplc="5B2C34E0">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193C59BE"/>
    <w:multiLevelType w:val="hybridMultilevel"/>
    <w:tmpl w:val="D5188CCA"/>
    <w:lvl w:ilvl="0" w:tplc="6846BAE0">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8"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9"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1F3D20F3"/>
    <w:multiLevelType w:val="hybridMultilevel"/>
    <w:tmpl w:val="463CE158"/>
    <w:lvl w:ilvl="0" w:tplc="2216242E">
      <w:start w:val="1"/>
      <w:numFmt w:val="decimal"/>
      <w:lvlText w:val="19.%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2"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3" w15:restartNumberingAfterBreak="0">
    <w:nsid w:val="281F724F"/>
    <w:multiLevelType w:val="hybridMultilevel"/>
    <w:tmpl w:val="CA76C7E0"/>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EA52EB5"/>
    <w:multiLevelType w:val="hybridMultilevel"/>
    <w:tmpl w:val="5CEAE1C2"/>
    <w:lvl w:ilvl="0" w:tplc="07BE7E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2EDB5148"/>
    <w:multiLevelType w:val="hybridMultilevel"/>
    <w:tmpl w:val="2878EBD0"/>
    <w:lvl w:ilvl="0" w:tplc="3E5A92F4">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8"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60" w15:restartNumberingAfterBreak="0">
    <w:nsid w:val="331D195F"/>
    <w:multiLevelType w:val="hybridMultilevel"/>
    <w:tmpl w:val="6D9C708C"/>
    <w:lvl w:ilvl="0" w:tplc="1716E86E">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2"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3"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4" w15:restartNumberingAfterBreak="0">
    <w:nsid w:val="3AF57F98"/>
    <w:multiLevelType w:val="hybridMultilevel"/>
    <w:tmpl w:val="3C6C6FB8"/>
    <w:lvl w:ilvl="0" w:tplc="30B63A26">
      <w:start w:val="1"/>
      <w:numFmt w:val="decimal"/>
      <w:lvlText w:val="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0C5198E"/>
    <w:multiLevelType w:val="hybridMultilevel"/>
    <w:tmpl w:val="1F10F1E4"/>
    <w:lvl w:ilvl="0" w:tplc="CAC8F2E0">
      <w:start w:val="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68"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9"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0" w15:restartNumberingAfterBreak="0">
    <w:nsid w:val="482F7A79"/>
    <w:multiLevelType w:val="hybridMultilevel"/>
    <w:tmpl w:val="67603D76"/>
    <w:lvl w:ilvl="0" w:tplc="89002E52">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72"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3"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4" w15:restartNumberingAfterBreak="0">
    <w:nsid w:val="567F1800"/>
    <w:multiLevelType w:val="hybridMultilevel"/>
    <w:tmpl w:val="BAEC8DA4"/>
    <w:lvl w:ilvl="0" w:tplc="5C582E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901491E"/>
    <w:multiLevelType w:val="hybridMultilevel"/>
    <w:tmpl w:val="EBA6C210"/>
    <w:lvl w:ilvl="0" w:tplc="BA5000EE">
      <w:start w:val="1"/>
      <w:numFmt w:val="decimal"/>
      <w:lvlText w:val="1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99C6BB7"/>
    <w:multiLevelType w:val="hybridMultilevel"/>
    <w:tmpl w:val="5BD0AA96"/>
    <w:lvl w:ilvl="0" w:tplc="35CAD31A">
      <w:start w:val="1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8" w15:restartNumberingAfterBreak="0">
    <w:nsid w:val="5E5479CE"/>
    <w:multiLevelType w:val="hybridMultilevel"/>
    <w:tmpl w:val="7062D00C"/>
    <w:lvl w:ilvl="0" w:tplc="2764829E">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1CE6454"/>
    <w:multiLevelType w:val="hybridMultilevel"/>
    <w:tmpl w:val="F67A6526"/>
    <w:lvl w:ilvl="0" w:tplc="C596C5CE">
      <w:start w:val="1"/>
      <w:numFmt w:val="decimal"/>
      <w:lvlText w:val="2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44628C4"/>
    <w:multiLevelType w:val="hybridMultilevel"/>
    <w:tmpl w:val="76924FEA"/>
    <w:lvl w:ilvl="0" w:tplc="C73618B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82" w15:restartNumberingAfterBreak="0">
    <w:nsid w:val="6AA63634"/>
    <w:multiLevelType w:val="hybridMultilevel"/>
    <w:tmpl w:val="62DE5D00"/>
    <w:lvl w:ilvl="0" w:tplc="3620D7AC">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4" w15:restartNumberingAfterBreak="0">
    <w:nsid w:val="734919B1"/>
    <w:multiLevelType w:val="hybridMultilevel"/>
    <w:tmpl w:val="2D2EAB8E"/>
    <w:lvl w:ilvl="0" w:tplc="35CAD31A">
      <w:start w:val="16"/>
      <w:numFmt w:val="bullet"/>
      <w:lvlText w:val="–"/>
      <w:lvlJc w:val="left"/>
      <w:pPr>
        <w:ind w:left="720" w:hanging="360"/>
      </w:pPr>
      <w:rPr>
        <w:rFonts w:ascii="Times New Roman" w:eastAsia="Times New Roman" w:hAnsi="Times New Roman"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9E815E2"/>
    <w:multiLevelType w:val="hybridMultilevel"/>
    <w:tmpl w:val="887C9960"/>
    <w:lvl w:ilvl="0" w:tplc="08529F08">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DC82F81"/>
    <w:multiLevelType w:val="hybridMultilevel"/>
    <w:tmpl w:val="B4EAE9E0"/>
    <w:lvl w:ilvl="0" w:tplc="E9644E34">
      <w:start w:val="1"/>
      <w:numFmt w:val="decimal"/>
      <w:lvlText w:val="1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3"/>
  </w:num>
  <w:num w:numId="2">
    <w:abstractNumId w:val="32"/>
  </w:num>
  <w:num w:numId="3">
    <w:abstractNumId w:val="77"/>
  </w:num>
  <w:num w:numId="4">
    <w:abstractNumId w:val="39"/>
  </w:num>
  <w:num w:numId="5">
    <w:abstractNumId w:val="81"/>
  </w:num>
  <w:num w:numId="6">
    <w:abstractNumId w:val="0"/>
  </w:num>
  <w:num w:numId="7">
    <w:abstractNumId w:val="41"/>
  </w:num>
  <w:num w:numId="8">
    <w:abstractNumId w:val="83"/>
  </w:num>
  <w:num w:numId="9">
    <w:abstractNumId w:val="52"/>
  </w:num>
  <w:num w:numId="10">
    <w:abstractNumId w:val="48"/>
  </w:num>
  <w:num w:numId="11">
    <w:abstractNumId w:val="33"/>
  </w:num>
  <w:num w:numId="12">
    <w:abstractNumId w:val="34"/>
  </w:num>
  <w:num w:numId="13">
    <w:abstractNumId w:val="62"/>
  </w:num>
  <w:num w:numId="14">
    <w:abstractNumId w:val="51"/>
  </w:num>
  <w:num w:numId="15">
    <w:abstractNumId w:val="73"/>
  </w:num>
  <w:num w:numId="16">
    <w:abstractNumId w:val="71"/>
  </w:num>
  <w:num w:numId="17">
    <w:abstractNumId w:val="59"/>
  </w:num>
  <w:num w:numId="18">
    <w:abstractNumId w:val="72"/>
    <w:lvlOverride w:ilvl="0"/>
    <w:lvlOverride w:ilvl="1">
      <w:startOverride w:val="1"/>
    </w:lvlOverride>
    <w:lvlOverride w:ilvl="2"/>
    <w:lvlOverride w:ilvl="3"/>
    <w:lvlOverride w:ilvl="4"/>
    <w:lvlOverride w:ilvl="5"/>
    <w:lvlOverride w:ilvl="6"/>
    <w:lvlOverride w:ilvl="7"/>
    <w:lvlOverride w:ilvl="8"/>
  </w:num>
  <w:num w:numId="19">
    <w:abstractNumId w:val="44"/>
  </w:num>
  <w:num w:numId="20">
    <w:abstractNumId w:val="68"/>
  </w:num>
  <w:num w:numId="21">
    <w:abstractNumId w:val="47"/>
  </w:num>
  <w:num w:numId="22">
    <w:abstractNumId w:val="53"/>
  </w:num>
  <w:num w:numId="23">
    <w:abstractNumId w:val="40"/>
  </w:num>
  <w:num w:numId="24">
    <w:abstractNumId w:val="43"/>
  </w:num>
  <w:num w:numId="25">
    <w:abstractNumId w:val="74"/>
  </w:num>
  <w:num w:numId="26">
    <w:abstractNumId w:val="36"/>
  </w:num>
  <w:num w:numId="27">
    <w:abstractNumId w:val="67"/>
  </w:num>
  <w:num w:numId="28">
    <w:abstractNumId w:val="82"/>
  </w:num>
  <w:num w:numId="29">
    <w:abstractNumId w:val="78"/>
  </w:num>
  <w:num w:numId="30">
    <w:abstractNumId w:val="76"/>
  </w:num>
  <w:num w:numId="31">
    <w:abstractNumId w:val="84"/>
  </w:num>
  <w:num w:numId="32">
    <w:abstractNumId w:val="50"/>
  </w:num>
  <w:num w:numId="33">
    <w:abstractNumId w:val="55"/>
  </w:num>
  <w:num w:numId="34">
    <w:abstractNumId w:val="75"/>
  </w:num>
  <w:num w:numId="35">
    <w:abstractNumId w:val="64"/>
  </w:num>
  <w:num w:numId="36">
    <w:abstractNumId w:val="85"/>
  </w:num>
  <w:num w:numId="37">
    <w:abstractNumId w:val="56"/>
  </w:num>
  <w:num w:numId="38">
    <w:abstractNumId w:val="46"/>
  </w:num>
  <w:num w:numId="39">
    <w:abstractNumId w:val="86"/>
  </w:num>
  <w:num w:numId="40">
    <w:abstractNumId w:val="80"/>
  </w:num>
  <w:num w:numId="41">
    <w:abstractNumId w:val="79"/>
  </w:num>
  <w:num w:numId="42">
    <w:abstractNumId w:val="60"/>
  </w:num>
  <w:num w:numId="43">
    <w:abstractNumId w:val="70"/>
  </w:num>
  <w:num w:numId="44">
    <w:abstractNumId w:val="42"/>
  </w:num>
  <w:num w:numId="45">
    <w:abstractNumId w:val="4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639"/>
    <w:rsid w:val="00001A36"/>
    <w:rsid w:val="00001B01"/>
    <w:rsid w:val="00002170"/>
    <w:rsid w:val="000024ED"/>
    <w:rsid w:val="00002B8C"/>
    <w:rsid w:val="00002D33"/>
    <w:rsid w:val="00002F26"/>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18BD"/>
    <w:rsid w:val="00031D02"/>
    <w:rsid w:val="00031F3C"/>
    <w:rsid w:val="00031F9B"/>
    <w:rsid w:val="00033523"/>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376"/>
    <w:rsid w:val="00047548"/>
    <w:rsid w:val="000503E6"/>
    <w:rsid w:val="00050426"/>
    <w:rsid w:val="00050680"/>
    <w:rsid w:val="00050864"/>
    <w:rsid w:val="00050874"/>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2D0"/>
    <w:rsid w:val="000803CB"/>
    <w:rsid w:val="0008067F"/>
    <w:rsid w:val="00080F37"/>
    <w:rsid w:val="00081278"/>
    <w:rsid w:val="00081B2A"/>
    <w:rsid w:val="000825EB"/>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723"/>
    <w:rsid w:val="00095C2E"/>
    <w:rsid w:val="00096B7D"/>
    <w:rsid w:val="00096D06"/>
    <w:rsid w:val="000972E0"/>
    <w:rsid w:val="0009730F"/>
    <w:rsid w:val="0009787B"/>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7249"/>
    <w:rsid w:val="000B0488"/>
    <w:rsid w:val="000B147B"/>
    <w:rsid w:val="000B1A7D"/>
    <w:rsid w:val="000B23C8"/>
    <w:rsid w:val="000B2466"/>
    <w:rsid w:val="000B3379"/>
    <w:rsid w:val="000B3F2D"/>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3093"/>
    <w:rsid w:val="000D374F"/>
    <w:rsid w:val="000D42A2"/>
    <w:rsid w:val="000D45B0"/>
    <w:rsid w:val="000D4F25"/>
    <w:rsid w:val="000D514F"/>
    <w:rsid w:val="000D5B57"/>
    <w:rsid w:val="000D5E71"/>
    <w:rsid w:val="000D602A"/>
    <w:rsid w:val="000D6687"/>
    <w:rsid w:val="000D7601"/>
    <w:rsid w:val="000D7669"/>
    <w:rsid w:val="000D7C97"/>
    <w:rsid w:val="000E0165"/>
    <w:rsid w:val="000E037E"/>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E99"/>
    <w:rsid w:val="001136FB"/>
    <w:rsid w:val="00113F6D"/>
    <w:rsid w:val="00114723"/>
    <w:rsid w:val="00114938"/>
    <w:rsid w:val="001152F2"/>
    <w:rsid w:val="001153FA"/>
    <w:rsid w:val="00115409"/>
    <w:rsid w:val="00115FAB"/>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4048A"/>
    <w:rsid w:val="0014076F"/>
    <w:rsid w:val="0014081E"/>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69E"/>
    <w:rsid w:val="00160AC0"/>
    <w:rsid w:val="00160CD6"/>
    <w:rsid w:val="00160F69"/>
    <w:rsid w:val="0016197B"/>
    <w:rsid w:val="001620A7"/>
    <w:rsid w:val="0016223A"/>
    <w:rsid w:val="001626E7"/>
    <w:rsid w:val="00162B00"/>
    <w:rsid w:val="00162C43"/>
    <w:rsid w:val="00162DBD"/>
    <w:rsid w:val="00162FBA"/>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F2A"/>
    <w:rsid w:val="001771CD"/>
    <w:rsid w:val="00177559"/>
    <w:rsid w:val="001779AD"/>
    <w:rsid w:val="00177EE8"/>
    <w:rsid w:val="001801AE"/>
    <w:rsid w:val="00180680"/>
    <w:rsid w:val="00180D34"/>
    <w:rsid w:val="001816F6"/>
    <w:rsid w:val="00181A52"/>
    <w:rsid w:val="00181DF1"/>
    <w:rsid w:val="00182CD6"/>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A71"/>
    <w:rsid w:val="001C3BA2"/>
    <w:rsid w:val="001C4256"/>
    <w:rsid w:val="001C4566"/>
    <w:rsid w:val="001C4BBA"/>
    <w:rsid w:val="001C59F5"/>
    <w:rsid w:val="001C5CCB"/>
    <w:rsid w:val="001C601F"/>
    <w:rsid w:val="001C6610"/>
    <w:rsid w:val="001C6635"/>
    <w:rsid w:val="001C6747"/>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556"/>
    <w:rsid w:val="001D342E"/>
    <w:rsid w:val="001D349F"/>
    <w:rsid w:val="001D47FF"/>
    <w:rsid w:val="001D4C57"/>
    <w:rsid w:val="001D5446"/>
    <w:rsid w:val="001D5B2C"/>
    <w:rsid w:val="001D6334"/>
    <w:rsid w:val="001D6412"/>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E0"/>
    <w:rsid w:val="001F534A"/>
    <w:rsid w:val="001F5550"/>
    <w:rsid w:val="001F5730"/>
    <w:rsid w:val="001F5EA0"/>
    <w:rsid w:val="001F6F42"/>
    <w:rsid w:val="001F7933"/>
    <w:rsid w:val="001F7E30"/>
    <w:rsid w:val="001F7EDD"/>
    <w:rsid w:val="002004DA"/>
    <w:rsid w:val="00201703"/>
    <w:rsid w:val="0020300E"/>
    <w:rsid w:val="0020310C"/>
    <w:rsid w:val="00203BD2"/>
    <w:rsid w:val="00203CBD"/>
    <w:rsid w:val="00203E6C"/>
    <w:rsid w:val="00204D4E"/>
    <w:rsid w:val="00205C36"/>
    <w:rsid w:val="00205E3D"/>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909AE"/>
    <w:rsid w:val="00290F9B"/>
    <w:rsid w:val="002910CC"/>
    <w:rsid w:val="002915A9"/>
    <w:rsid w:val="00291616"/>
    <w:rsid w:val="00291682"/>
    <w:rsid w:val="00291CF9"/>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29D"/>
    <w:rsid w:val="002A0E52"/>
    <w:rsid w:val="002A0E62"/>
    <w:rsid w:val="002A13B9"/>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AFB"/>
    <w:rsid w:val="002B5924"/>
    <w:rsid w:val="002B5E2F"/>
    <w:rsid w:val="002B5F4C"/>
    <w:rsid w:val="002B6C66"/>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F7"/>
    <w:rsid w:val="002C4778"/>
    <w:rsid w:val="002C4E98"/>
    <w:rsid w:val="002C552E"/>
    <w:rsid w:val="002C5E05"/>
    <w:rsid w:val="002C6198"/>
    <w:rsid w:val="002C65E9"/>
    <w:rsid w:val="002C6833"/>
    <w:rsid w:val="002C7885"/>
    <w:rsid w:val="002C79EF"/>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67A"/>
    <w:rsid w:val="003417EF"/>
    <w:rsid w:val="003418DF"/>
    <w:rsid w:val="0034191E"/>
    <w:rsid w:val="00342120"/>
    <w:rsid w:val="0034286F"/>
    <w:rsid w:val="00343216"/>
    <w:rsid w:val="00343239"/>
    <w:rsid w:val="003433AF"/>
    <w:rsid w:val="00343B2D"/>
    <w:rsid w:val="00343D33"/>
    <w:rsid w:val="00343E83"/>
    <w:rsid w:val="00343FDE"/>
    <w:rsid w:val="00344139"/>
    <w:rsid w:val="003452D6"/>
    <w:rsid w:val="00345A2E"/>
    <w:rsid w:val="00345AC2"/>
    <w:rsid w:val="003463F9"/>
    <w:rsid w:val="0034655A"/>
    <w:rsid w:val="0034655B"/>
    <w:rsid w:val="0034670C"/>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529D"/>
    <w:rsid w:val="00365A0D"/>
    <w:rsid w:val="00365A35"/>
    <w:rsid w:val="00365EC7"/>
    <w:rsid w:val="00365F81"/>
    <w:rsid w:val="00366F2A"/>
    <w:rsid w:val="00366F32"/>
    <w:rsid w:val="00367017"/>
    <w:rsid w:val="003673E3"/>
    <w:rsid w:val="003677A8"/>
    <w:rsid w:val="003701AC"/>
    <w:rsid w:val="00370275"/>
    <w:rsid w:val="00370F04"/>
    <w:rsid w:val="00371B2D"/>
    <w:rsid w:val="00371E55"/>
    <w:rsid w:val="00371FCD"/>
    <w:rsid w:val="00372E42"/>
    <w:rsid w:val="00373640"/>
    <w:rsid w:val="0037462C"/>
    <w:rsid w:val="00374C2A"/>
    <w:rsid w:val="003756E6"/>
    <w:rsid w:val="00375A84"/>
    <w:rsid w:val="00376417"/>
    <w:rsid w:val="00376437"/>
    <w:rsid w:val="0037663F"/>
    <w:rsid w:val="0037721C"/>
    <w:rsid w:val="00377906"/>
    <w:rsid w:val="00377DD2"/>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BBF"/>
    <w:rsid w:val="003D2D9C"/>
    <w:rsid w:val="003D3B34"/>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BFF"/>
    <w:rsid w:val="003F3266"/>
    <w:rsid w:val="003F3524"/>
    <w:rsid w:val="003F360E"/>
    <w:rsid w:val="003F45B4"/>
    <w:rsid w:val="003F48A8"/>
    <w:rsid w:val="003F4A0D"/>
    <w:rsid w:val="003F5362"/>
    <w:rsid w:val="003F6208"/>
    <w:rsid w:val="003F64FA"/>
    <w:rsid w:val="003F6A95"/>
    <w:rsid w:val="003F7292"/>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6DE"/>
    <w:rsid w:val="00405E39"/>
    <w:rsid w:val="004060D0"/>
    <w:rsid w:val="0040628D"/>
    <w:rsid w:val="004067FE"/>
    <w:rsid w:val="004071E8"/>
    <w:rsid w:val="0040788D"/>
    <w:rsid w:val="00407A0B"/>
    <w:rsid w:val="00410161"/>
    <w:rsid w:val="00410588"/>
    <w:rsid w:val="00410779"/>
    <w:rsid w:val="00410F76"/>
    <w:rsid w:val="00412176"/>
    <w:rsid w:val="00412633"/>
    <w:rsid w:val="00412815"/>
    <w:rsid w:val="00412AEB"/>
    <w:rsid w:val="00413442"/>
    <w:rsid w:val="00413A87"/>
    <w:rsid w:val="00413B78"/>
    <w:rsid w:val="00413F2B"/>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732"/>
    <w:rsid w:val="00433FFD"/>
    <w:rsid w:val="00434804"/>
    <w:rsid w:val="00435410"/>
    <w:rsid w:val="00435648"/>
    <w:rsid w:val="00435A5C"/>
    <w:rsid w:val="00435CFA"/>
    <w:rsid w:val="004361AA"/>
    <w:rsid w:val="004361EE"/>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D43"/>
    <w:rsid w:val="00456ED6"/>
    <w:rsid w:val="004577B0"/>
    <w:rsid w:val="00457A07"/>
    <w:rsid w:val="00457DAA"/>
    <w:rsid w:val="004603C8"/>
    <w:rsid w:val="00460CA7"/>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AE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995"/>
    <w:rsid w:val="00495B08"/>
    <w:rsid w:val="00495E2A"/>
    <w:rsid w:val="004963D3"/>
    <w:rsid w:val="0049771B"/>
    <w:rsid w:val="00497867"/>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104E"/>
    <w:rsid w:val="00511597"/>
    <w:rsid w:val="00511C66"/>
    <w:rsid w:val="00512056"/>
    <w:rsid w:val="00512512"/>
    <w:rsid w:val="005126DC"/>
    <w:rsid w:val="005126E9"/>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655"/>
    <w:rsid w:val="00525AA9"/>
    <w:rsid w:val="00525E32"/>
    <w:rsid w:val="005261A7"/>
    <w:rsid w:val="005269DC"/>
    <w:rsid w:val="00526A90"/>
    <w:rsid w:val="00526F83"/>
    <w:rsid w:val="00527048"/>
    <w:rsid w:val="00527F08"/>
    <w:rsid w:val="00530230"/>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A6"/>
    <w:rsid w:val="00544B76"/>
    <w:rsid w:val="00544DA1"/>
    <w:rsid w:val="0054593C"/>
    <w:rsid w:val="00545B02"/>
    <w:rsid w:val="00545E96"/>
    <w:rsid w:val="00545F5D"/>
    <w:rsid w:val="0054658A"/>
    <w:rsid w:val="0054682C"/>
    <w:rsid w:val="0054730E"/>
    <w:rsid w:val="005476E0"/>
    <w:rsid w:val="00547861"/>
    <w:rsid w:val="00547F7A"/>
    <w:rsid w:val="00550046"/>
    <w:rsid w:val="00550186"/>
    <w:rsid w:val="00550920"/>
    <w:rsid w:val="00551448"/>
    <w:rsid w:val="0055175A"/>
    <w:rsid w:val="00551831"/>
    <w:rsid w:val="00551B25"/>
    <w:rsid w:val="00551F69"/>
    <w:rsid w:val="005520E7"/>
    <w:rsid w:val="0055212C"/>
    <w:rsid w:val="005522BB"/>
    <w:rsid w:val="005526BC"/>
    <w:rsid w:val="005527E1"/>
    <w:rsid w:val="00552B0F"/>
    <w:rsid w:val="00552B51"/>
    <w:rsid w:val="0055313D"/>
    <w:rsid w:val="005532B8"/>
    <w:rsid w:val="005539FA"/>
    <w:rsid w:val="00553F4B"/>
    <w:rsid w:val="005543AE"/>
    <w:rsid w:val="00554F51"/>
    <w:rsid w:val="0055533B"/>
    <w:rsid w:val="005554AB"/>
    <w:rsid w:val="00555514"/>
    <w:rsid w:val="00555E38"/>
    <w:rsid w:val="0055625B"/>
    <w:rsid w:val="005566B9"/>
    <w:rsid w:val="00557FF3"/>
    <w:rsid w:val="005602D1"/>
    <w:rsid w:val="005602D6"/>
    <w:rsid w:val="00560C36"/>
    <w:rsid w:val="005619C0"/>
    <w:rsid w:val="00561B53"/>
    <w:rsid w:val="00561E09"/>
    <w:rsid w:val="00561EF6"/>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33CE"/>
    <w:rsid w:val="005838FE"/>
    <w:rsid w:val="00583B35"/>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AA"/>
    <w:rsid w:val="00592DC1"/>
    <w:rsid w:val="00592DDA"/>
    <w:rsid w:val="0059329A"/>
    <w:rsid w:val="00594389"/>
    <w:rsid w:val="005943A3"/>
    <w:rsid w:val="00594A96"/>
    <w:rsid w:val="00594FD0"/>
    <w:rsid w:val="00595A90"/>
    <w:rsid w:val="00595C47"/>
    <w:rsid w:val="00595CB2"/>
    <w:rsid w:val="005971BD"/>
    <w:rsid w:val="005979D7"/>
    <w:rsid w:val="005A04F8"/>
    <w:rsid w:val="005A0581"/>
    <w:rsid w:val="005A08D7"/>
    <w:rsid w:val="005A0D0D"/>
    <w:rsid w:val="005A0DCE"/>
    <w:rsid w:val="005A140B"/>
    <w:rsid w:val="005A1F55"/>
    <w:rsid w:val="005A2030"/>
    <w:rsid w:val="005A245A"/>
    <w:rsid w:val="005A2956"/>
    <w:rsid w:val="005A299D"/>
    <w:rsid w:val="005A2D19"/>
    <w:rsid w:val="005A2F7E"/>
    <w:rsid w:val="005A344E"/>
    <w:rsid w:val="005A3670"/>
    <w:rsid w:val="005A3C0C"/>
    <w:rsid w:val="005A4084"/>
    <w:rsid w:val="005A4117"/>
    <w:rsid w:val="005A4ABC"/>
    <w:rsid w:val="005A4F62"/>
    <w:rsid w:val="005A4FD3"/>
    <w:rsid w:val="005A546E"/>
    <w:rsid w:val="005A5653"/>
    <w:rsid w:val="005A586A"/>
    <w:rsid w:val="005A5F26"/>
    <w:rsid w:val="005A61CE"/>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974"/>
    <w:rsid w:val="005B4AE0"/>
    <w:rsid w:val="005B4ECC"/>
    <w:rsid w:val="005B5170"/>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B3D"/>
    <w:rsid w:val="005C505F"/>
    <w:rsid w:val="005C537B"/>
    <w:rsid w:val="005C5458"/>
    <w:rsid w:val="005C6369"/>
    <w:rsid w:val="005C64D8"/>
    <w:rsid w:val="005C6809"/>
    <w:rsid w:val="005C6AAB"/>
    <w:rsid w:val="005C6AD1"/>
    <w:rsid w:val="005C6D0C"/>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ADE"/>
    <w:rsid w:val="005D5B06"/>
    <w:rsid w:val="005D5E5F"/>
    <w:rsid w:val="005D6962"/>
    <w:rsid w:val="005D6D40"/>
    <w:rsid w:val="005D6F36"/>
    <w:rsid w:val="005D6FC7"/>
    <w:rsid w:val="005D7182"/>
    <w:rsid w:val="005D72A8"/>
    <w:rsid w:val="005D77F0"/>
    <w:rsid w:val="005D7DFE"/>
    <w:rsid w:val="005E0EFE"/>
    <w:rsid w:val="005E12A6"/>
    <w:rsid w:val="005E13EF"/>
    <w:rsid w:val="005E1BD7"/>
    <w:rsid w:val="005E209D"/>
    <w:rsid w:val="005E22D2"/>
    <w:rsid w:val="005E2BD2"/>
    <w:rsid w:val="005E2DCA"/>
    <w:rsid w:val="005E3010"/>
    <w:rsid w:val="005E32AC"/>
    <w:rsid w:val="005E37D3"/>
    <w:rsid w:val="005E4FF4"/>
    <w:rsid w:val="005E529A"/>
    <w:rsid w:val="005E5335"/>
    <w:rsid w:val="005E5693"/>
    <w:rsid w:val="005E5974"/>
    <w:rsid w:val="005E5C44"/>
    <w:rsid w:val="005E611E"/>
    <w:rsid w:val="005E6224"/>
    <w:rsid w:val="005E667B"/>
    <w:rsid w:val="005E696F"/>
    <w:rsid w:val="005E70B9"/>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6001A3"/>
    <w:rsid w:val="00600C1D"/>
    <w:rsid w:val="00602665"/>
    <w:rsid w:val="00602B60"/>
    <w:rsid w:val="00602BE7"/>
    <w:rsid w:val="00603391"/>
    <w:rsid w:val="00603B85"/>
    <w:rsid w:val="00603DBE"/>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C9D"/>
    <w:rsid w:val="00617832"/>
    <w:rsid w:val="00617BD9"/>
    <w:rsid w:val="00617D01"/>
    <w:rsid w:val="00617E10"/>
    <w:rsid w:val="00617FBB"/>
    <w:rsid w:val="006215A6"/>
    <w:rsid w:val="006215F5"/>
    <w:rsid w:val="00621965"/>
    <w:rsid w:val="00621A3F"/>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D8D"/>
    <w:rsid w:val="00650F2A"/>
    <w:rsid w:val="006511D9"/>
    <w:rsid w:val="00651D69"/>
    <w:rsid w:val="006525F0"/>
    <w:rsid w:val="00652731"/>
    <w:rsid w:val="00653F31"/>
    <w:rsid w:val="00653FF9"/>
    <w:rsid w:val="0065449D"/>
    <w:rsid w:val="00654FA9"/>
    <w:rsid w:val="0065543C"/>
    <w:rsid w:val="0065545D"/>
    <w:rsid w:val="00655537"/>
    <w:rsid w:val="006555DD"/>
    <w:rsid w:val="00655726"/>
    <w:rsid w:val="00655D4A"/>
    <w:rsid w:val="00655F74"/>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7536"/>
    <w:rsid w:val="006A7AEF"/>
    <w:rsid w:val="006A7CD5"/>
    <w:rsid w:val="006B01D2"/>
    <w:rsid w:val="006B0267"/>
    <w:rsid w:val="006B027C"/>
    <w:rsid w:val="006B086C"/>
    <w:rsid w:val="006B1476"/>
    <w:rsid w:val="006B1B36"/>
    <w:rsid w:val="006B1F1E"/>
    <w:rsid w:val="006B21C2"/>
    <w:rsid w:val="006B369F"/>
    <w:rsid w:val="006B36C7"/>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32CF"/>
    <w:rsid w:val="006E4608"/>
    <w:rsid w:val="006E46F8"/>
    <w:rsid w:val="006E513E"/>
    <w:rsid w:val="006E5701"/>
    <w:rsid w:val="006E58F3"/>
    <w:rsid w:val="006E59E4"/>
    <w:rsid w:val="006E5ABC"/>
    <w:rsid w:val="006E5B4B"/>
    <w:rsid w:val="006E5E12"/>
    <w:rsid w:val="006E73D6"/>
    <w:rsid w:val="006E783F"/>
    <w:rsid w:val="006E7D84"/>
    <w:rsid w:val="006E7FB4"/>
    <w:rsid w:val="006F0045"/>
    <w:rsid w:val="006F0117"/>
    <w:rsid w:val="006F0460"/>
    <w:rsid w:val="006F0536"/>
    <w:rsid w:val="006F0871"/>
    <w:rsid w:val="006F11C2"/>
    <w:rsid w:val="006F2150"/>
    <w:rsid w:val="006F2F3F"/>
    <w:rsid w:val="006F3153"/>
    <w:rsid w:val="006F34D0"/>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3829"/>
    <w:rsid w:val="00704381"/>
    <w:rsid w:val="007043E6"/>
    <w:rsid w:val="00704AAF"/>
    <w:rsid w:val="00704D56"/>
    <w:rsid w:val="00704EFD"/>
    <w:rsid w:val="00705CC4"/>
    <w:rsid w:val="007064F2"/>
    <w:rsid w:val="00706D5A"/>
    <w:rsid w:val="007070CD"/>
    <w:rsid w:val="00707368"/>
    <w:rsid w:val="007077FC"/>
    <w:rsid w:val="00707887"/>
    <w:rsid w:val="007100CC"/>
    <w:rsid w:val="00710197"/>
    <w:rsid w:val="007105E5"/>
    <w:rsid w:val="007112DA"/>
    <w:rsid w:val="00711556"/>
    <w:rsid w:val="00711F32"/>
    <w:rsid w:val="007132DC"/>
    <w:rsid w:val="00713774"/>
    <w:rsid w:val="00713879"/>
    <w:rsid w:val="00713CA5"/>
    <w:rsid w:val="00714AF1"/>
    <w:rsid w:val="00714D1E"/>
    <w:rsid w:val="00714D42"/>
    <w:rsid w:val="007153D9"/>
    <w:rsid w:val="00715A3F"/>
    <w:rsid w:val="00715AB5"/>
    <w:rsid w:val="00715B56"/>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53F"/>
    <w:rsid w:val="00723782"/>
    <w:rsid w:val="00723B39"/>
    <w:rsid w:val="00723C78"/>
    <w:rsid w:val="00723E44"/>
    <w:rsid w:val="007243AB"/>
    <w:rsid w:val="00724A6E"/>
    <w:rsid w:val="00724D37"/>
    <w:rsid w:val="00725580"/>
    <w:rsid w:val="00725BFD"/>
    <w:rsid w:val="007262E3"/>
    <w:rsid w:val="0072677C"/>
    <w:rsid w:val="00727185"/>
    <w:rsid w:val="0073098A"/>
    <w:rsid w:val="007309F3"/>
    <w:rsid w:val="00730D79"/>
    <w:rsid w:val="00731289"/>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86B"/>
    <w:rsid w:val="00736A85"/>
    <w:rsid w:val="00736C73"/>
    <w:rsid w:val="00736F1D"/>
    <w:rsid w:val="00736F5B"/>
    <w:rsid w:val="00737E80"/>
    <w:rsid w:val="00740072"/>
    <w:rsid w:val="00740170"/>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6503"/>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F99"/>
    <w:rsid w:val="00776FCF"/>
    <w:rsid w:val="00777357"/>
    <w:rsid w:val="00777A21"/>
    <w:rsid w:val="0078103B"/>
    <w:rsid w:val="00781A5E"/>
    <w:rsid w:val="00781E3B"/>
    <w:rsid w:val="007820F4"/>
    <w:rsid w:val="00782122"/>
    <w:rsid w:val="00782321"/>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B11"/>
    <w:rsid w:val="00796CC6"/>
    <w:rsid w:val="00796EF2"/>
    <w:rsid w:val="00797904"/>
    <w:rsid w:val="007A01B4"/>
    <w:rsid w:val="007A0AC4"/>
    <w:rsid w:val="007A0AFB"/>
    <w:rsid w:val="007A0CA9"/>
    <w:rsid w:val="007A179F"/>
    <w:rsid w:val="007A2080"/>
    <w:rsid w:val="007A2115"/>
    <w:rsid w:val="007A2202"/>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CD0"/>
    <w:rsid w:val="007A7F69"/>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14D5"/>
    <w:rsid w:val="007C1B10"/>
    <w:rsid w:val="007C1EA7"/>
    <w:rsid w:val="007C205C"/>
    <w:rsid w:val="007C28A9"/>
    <w:rsid w:val="007C2C31"/>
    <w:rsid w:val="007C3797"/>
    <w:rsid w:val="007C47C5"/>
    <w:rsid w:val="007C4A7F"/>
    <w:rsid w:val="007C5698"/>
    <w:rsid w:val="007C57AD"/>
    <w:rsid w:val="007C5808"/>
    <w:rsid w:val="007C636E"/>
    <w:rsid w:val="007C6782"/>
    <w:rsid w:val="007C6B38"/>
    <w:rsid w:val="007C6B52"/>
    <w:rsid w:val="007C7456"/>
    <w:rsid w:val="007C7534"/>
    <w:rsid w:val="007D0B9C"/>
    <w:rsid w:val="007D1A80"/>
    <w:rsid w:val="007D1BB6"/>
    <w:rsid w:val="007D1CD9"/>
    <w:rsid w:val="007D1F22"/>
    <w:rsid w:val="007D1FD9"/>
    <w:rsid w:val="007D21D9"/>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D5C"/>
    <w:rsid w:val="007E7E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303A9"/>
    <w:rsid w:val="0083046A"/>
    <w:rsid w:val="00830712"/>
    <w:rsid w:val="00830B6F"/>
    <w:rsid w:val="00830B7C"/>
    <w:rsid w:val="00831238"/>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2054"/>
    <w:rsid w:val="00842718"/>
    <w:rsid w:val="008427B9"/>
    <w:rsid w:val="0084291A"/>
    <w:rsid w:val="00842945"/>
    <w:rsid w:val="00842EFD"/>
    <w:rsid w:val="0084348C"/>
    <w:rsid w:val="008434D1"/>
    <w:rsid w:val="008439B6"/>
    <w:rsid w:val="00843B40"/>
    <w:rsid w:val="00843BDF"/>
    <w:rsid w:val="0084459D"/>
    <w:rsid w:val="00844A58"/>
    <w:rsid w:val="00844ECA"/>
    <w:rsid w:val="00845A13"/>
    <w:rsid w:val="0084616E"/>
    <w:rsid w:val="00846201"/>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28A"/>
    <w:rsid w:val="008607DC"/>
    <w:rsid w:val="008608DF"/>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4ED"/>
    <w:rsid w:val="008C4EC1"/>
    <w:rsid w:val="008C4FE1"/>
    <w:rsid w:val="008C515E"/>
    <w:rsid w:val="008C5B13"/>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2E9"/>
    <w:rsid w:val="00901AC2"/>
    <w:rsid w:val="00901D69"/>
    <w:rsid w:val="009025A0"/>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40F4"/>
    <w:rsid w:val="00914B29"/>
    <w:rsid w:val="00914BE1"/>
    <w:rsid w:val="00914C74"/>
    <w:rsid w:val="00914F36"/>
    <w:rsid w:val="00915186"/>
    <w:rsid w:val="00915A10"/>
    <w:rsid w:val="00916FC8"/>
    <w:rsid w:val="0091705E"/>
    <w:rsid w:val="00917FD7"/>
    <w:rsid w:val="0092010E"/>
    <w:rsid w:val="00920BDE"/>
    <w:rsid w:val="00920D51"/>
    <w:rsid w:val="00920E3F"/>
    <w:rsid w:val="009219B9"/>
    <w:rsid w:val="00921B8B"/>
    <w:rsid w:val="00922155"/>
    <w:rsid w:val="009223C8"/>
    <w:rsid w:val="00922DC8"/>
    <w:rsid w:val="009232B4"/>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BAF"/>
    <w:rsid w:val="00937D61"/>
    <w:rsid w:val="00940155"/>
    <w:rsid w:val="009402AD"/>
    <w:rsid w:val="00940B26"/>
    <w:rsid w:val="00940C99"/>
    <w:rsid w:val="009418C3"/>
    <w:rsid w:val="0094204A"/>
    <w:rsid w:val="00942B8E"/>
    <w:rsid w:val="00942EC2"/>
    <w:rsid w:val="00942F3F"/>
    <w:rsid w:val="00943094"/>
    <w:rsid w:val="00943C6F"/>
    <w:rsid w:val="00944B18"/>
    <w:rsid w:val="00945790"/>
    <w:rsid w:val="00946855"/>
    <w:rsid w:val="00946A7B"/>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E20"/>
    <w:rsid w:val="009553BC"/>
    <w:rsid w:val="009560A7"/>
    <w:rsid w:val="009563B1"/>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C6"/>
    <w:rsid w:val="009660CB"/>
    <w:rsid w:val="00966C36"/>
    <w:rsid w:val="00966E88"/>
    <w:rsid w:val="00967C11"/>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C"/>
    <w:rsid w:val="00977EE1"/>
    <w:rsid w:val="00977F1E"/>
    <w:rsid w:val="00980BB4"/>
    <w:rsid w:val="009812B2"/>
    <w:rsid w:val="009813C4"/>
    <w:rsid w:val="00981404"/>
    <w:rsid w:val="0098259C"/>
    <w:rsid w:val="00982823"/>
    <w:rsid w:val="00982974"/>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8FC"/>
    <w:rsid w:val="009B6C14"/>
    <w:rsid w:val="009B6ED0"/>
    <w:rsid w:val="009B71E3"/>
    <w:rsid w:val="009B779E"/>
    <w:rsid w:val="009B7821"/>
    <w:rsid w:val="009B7999"/>
    <w:rsid w:val="009B799A"/>
    <w:rsid w:val="009B7A4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A00"/>
    <w:rsid w:val="009D014E"/>
    <w:rsid w:val="009D0849"/>
    <w:rsid w:val="009D0E45"/>
    <w:rsid w:val="009D156E"/>
    <w:rsid w:val="009D1A74"/>
    <w:rsid w:val="009D1C2F"/>
    <w:rsid w:val="009D1F46"/>
    <w:rsid w:val="009D1FE5"/>
    <w:rsid w:val="009D2E57"/>
    <w:rsid w:val="009D3037"/>
    <w:rsid w:val="009D344A"/>
    <w:rsid w:val="009D3865"/>
    <w:rsid w:val="009D4034"/>
    <w:rsid w:val="009D40F9"/>
    <w:rsid w:val="009D420A"/>
    <w:rsid w:val="009D455C"/>
    <w:rsid w:val="009D4981"/>
    <w:rsid w:val="009D4E4C"/>
    <w:rsid w:val="009D4EE0"/>
    <w:rsid w:val="009D4FD3"/>
    <w:rsid w:val="009D5EF9"/>
    <w:rsid w:val="009D6002"/>
    <w:rsid w:val="009D6170"/>
    <w:rsid w:val="009D66A8"/>
    <w:rsid w:val="009D6F59"/>
    <w:rsid w:val="009D6FFF"/>
    <w:rsid w:val="009D7148"/>
    <w:rsid w:val="009D748C"/>
    <w:rsid w:val="009E0356"/>
    <w:rsid w:val="009E0566"/>
    <w:rsid w:val="009E14AD"/>
    <w:rsid w:val="009E1502"/>
    <w:rsid w:val="009E1935"/>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1531"/>
    <w:rsid w:val="00A21B67"/>
    <w:rsid w:val="00A21CC5"/>
    <w:rsid w:val="00A2222F"/>
    <w:rsid w:val="00A2243F"/>
    <w:rsid w:val="00A22888"/>
    <w:rsid w:val="00A22A8D"/>
    <w:rsid w:val="00A22CB9"/>
    <w:rsid w:val="00A231F0"/>
    <w:rsid w:val="00A249CE"/>
    <w:rsid w:val="00A24B00"/>
    <w:rsid w:val="00A24FCA"/>
    <w:rsid w:val="00A25077"/>
    <w:rsid w:val="00A25251"/>
    <w:rsid w:val="00A253CE"/>
    <w:rsid w:val="00A2549B"/>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EAD"/>
    <w:rsid w:val="00A63327"/>
    <w:rsid w:val="00A634C3"/>
    <w:rsid w:val="00A63928"/>
    <w:rsid w:val="00A63CD5"/>
    <w:rsid w:val="00A63FC1"/>
    <w:rsid w:val="00A64CA9"/>
    <w:rsid w:val="00A64F95"/>
    <w:rsid w:val="00A65C0C"/>
    <w:rsid w:val="00A66198"/>
    <w:rsid w:val="00A661B6"/>
    <w:rsid w:val="00A66508"/>
    <w:rsid w:val="00A6660E"/>
    <w:rsid w:val="00A6674E"/>
    <w:rsid w:val="00A66840"/>
    <w:rsid w:val="00A67E87"/>
    <w:rsid w:val="00A67F19"/>
    <w:rsid w:val="00A702F9"/>
    <w:rsid w:val="00A70671"/>
    <w:rsid w:val="00A70DA4"/>
    <w:rsid w:val="00A70E80"/>
    <w:rsid w:val="00A70E92"/>
    <w:rsid w:val="00A71213"/>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9B"/>
    <w:rsid w:val="00A84DE1"/>
    <w:rsid w:val="00A851F1"/>
    <w:rsid w:val="00A85699"/>
    <w:rsid w:val="00A85A2F"/>
    <w:rsid w:val="00A85DDC"/>
    <w:rsid w:val="00A85E14"/>
    <w:rsid w:val="00A861A4"/>
    <w:rsid w:val="00A8627D"/>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9D1"/>
    <w:rsid w:val="00AA69FA"/>
    <w:rsid w:val="00AA6F31"/>
    <w:rsid w:val="00AA70BC"/>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A1D"/>
    <w:rsid w:val="00AE5C98"/>
    <w:rsid w:val="00AE68E1"/>
    <w:rsid w:val="00AE75DF"/>
    <w:rsid w:val="00AE7D1A"/>
    <w:rsid w:val="00AE7D3E"/>
    <w:rsid w:val="00AF0057"/>
    <w:rsid w:val="00AF0C40"/>
    <w:rsid w:val="00AF0F66"/>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720"/>
    <w:rsid w:val="00B1051F"/>
    <w:rsid w:val="00B105F4"/>
    <w:rsid w:val="00B119A6"/>
    <w:rsid w:val="00B11DA3"/>
    <w:rsid w:val="00B120BA"/>
    <w:rsid w:val="00B12223"/>
    <w:rsid w:val="00B129A7"/>
    <w:rsid w:val="00B12D2F"/>
    <w:rsid w:val="00B14989"/>
    <w:rsid w:val="00B1523D"/>
    <w:rsid w:val="00B153F4"/>
    <w:rsid w:val="00B155B9"/>
    <w:rsid w:val="00B156B3"/>
    <w:rsid w:val="00B159F5"/>
    <w:rsid w:val="00B1664B"/>
    <w:rsid w:val="00B17118"/>
    <w:rsid w:val="00B172FE"/>
    <w:rsid w:val="00B17B76"/>
    <w:rsid w:val="00B17F08"/>
    <w:rsid w:val="00B20A7F"/>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6D2"/>
    <w:rsid w:val="00B257DC"/>
    <w:rsid w:val="00B259F3"/>
    <w:rsid w:val="00B25B2A"/>
    <w:rsid w:val="00B25BB8"/>
    <w:rsid w:val="00B25D17"/>
    <w:rsid w:val="00B2614E"/>
    <w:rsid w:val="00B266BA"/>
    <w:rsid w:val="00B26C84"/>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73A1"/>
    <w:rsid w:val="00B4060D"/>
    <w:rsid w:val="00B40D6A"/>
    <w:rsid w:val="00B40F97"/>
    <w:rsid w:val="00B4172D"/>
    <w:rsid w:val="00B428BE"/>
    <w:rsid w:val="00B42F36"/>
    <w:rsid w:val="00B445E0"/>
    <w:rsid w:val="00B44DDF"/>
    <w:rsid w:val="00B45D44"/>
    <w:rsid w:val="00B460E8"/>
    <w:rsid w:val="00B46133"/>
    <w:rsid w:val="00B4625D"/>
    <w:rsid w:val="00B4678F"/>
    <w:rsid w:val="00B46A77"/>
    <w:rsid w:val="00B46F7C"/>
    <w:rsid w:val="00B476F6"/>
    <w:rsid w:val="00B47820"/>
    <w:rsid w:val="00B47D18"/>
    <w:rsid w:val="00B500B0"/>
    <w:rsid w:val="00B50B43"/>
    <w:rsid w:val="00B510DF"/>
    <w:rsid w:val="00B51233"/>
    <w:rsid w:val="00B5124E"/>
    <w:rsid w:val="00B518F8"/>
    <w:rsid w:val="00B526C3"/>
    <w:rsid w:val="00B52C8B"/>
    <w:rsid w:val="00B52E4B"/>
    <w:rsid w:val="00B54029"/>
    <w:rsid w:val="00B545CE"/>
    <w:rsid w:val="00B55690"/>
    <w:rsid w:val="00B55C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4199"/>
    <w:rsid w:val="00B745D8"/>
    <w:rsid w:val="00B754F7"/>
    <w:rsid w:val="00B75784"/>
    <w:rsid w:val="00B75E2C"/>
    <w:rsid w:val="00B76127"/>
    <w:rsid w:val="00B7699E"/>
    <w:rsid w:val="00B77405"/>
    <w:rsid w:val="00B77539"/>
    <w:rsid w:val="00B80224"/>
    <w:rsid w:val="00B80460"/>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F50"/>
    <w:rsid w:val="00B86186"/>
    <w:rsid w:val="00B8648B"/>
    <w:rsid w:val="00B86529"/>
    <w:rsid w:val="00B869E9"/>
    <w:rsid w:val="00B874A5"/>
    <w:rsid w:val="00B90A25"/>
    <w:rsid w:val="00B90C96"/>
    <w:rsid w:val="00B90F16"/>
    <w:rsid w:val="00B9132C"/>
    <w:rsid w:val="00B91BDB"/>
    <w:rsid w:val="00B91EB2"/>
    <w:rsid w:val="00B920F6"/>
    <w:rsid w:val="00B9229C"/>
    <w:rsid w:val="00B93EF2"/>
    <w:rsid w:val="00B94602"/>
    <w:rsid w:val="00B95645"/>
    <w:rsid w:val="00B95BFB"/>
    <w:rsid w:val="00B95F69"/>
    <w:rsid w:val="00B96130"/>
    <w:rsid w:val="00B9682F"/>
    <w:rsid w:val="00B96DB6"/>
    <w:rsid w:val="00BA0075"/>
    <w:rsid w:val="00BA02A0"/>
    <w:rsid w:val="00BA0343"/>
    <w:rsid w:val="00BA07B9"/>
    <w:rsid w:val="00BA09F7"/>
    <w:rsid w:val="00BA0F59"/>
    <w:rsid w:val="00BA0FE6"/>
    <w:rsid w:val="00BA29FA"/>
    <w:rsid w:val="00BA2A50"/>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1C7"/>
    <w:rsid w:val="00BB6B85"/>
    <w:rsid w:val="00BB72B7"/>
    <w:rsid w:val="00BB74E8"/>
    <w:rsid w:val="00BB78F3"/>
    <w:rsid w:val="00BC065C"/>
    <w:rsid w:val="00BC118F"/>
    <w:rsid w:val="00BC124D"/>
    <w:rsid w:val="00BC13CA"/>
    <w:rsid w:val="00BC14D6"/>
    <w:rsid w:val="00BC2815"/>
    <w:rsid w:val="00BC2990"/>
    <w:rsid w:val="00BC3315"/>
    <w:rsid w:val="00BC38F7"/>
    <w:rsid w:val="00BC5AB0"/>
    <w:rsid w:val="00BC5EC2"/>
    <w:rsid w:val="00BC5F16"/>
    <w:rsid w:val="00BC6BA4"/>
    <w:rsid w:val="00BC6C12"/>
    <w:rsid w:val="00BC6DD1"/>
    <w:rsid w:val="00BC7302"/>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E0103"/>
    <w:rsid w:val="00BE04AB"/>
    <w:rsid w:val="00BE0C59"/>
    <w:rsid w:val="00BE0CC7"/>
    <w:rsid w:val="00BE1213"/>
    <w:rsid w:val="00BE14B8"/>
    <w:rsid w:val="00BE1AA3"/>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4054"/>
    <w:rsid w:val="00BF4CEA"/>
    <w:rsid w:val="00BF4F79"/>
    <w:rsid w:val="00BF549C"/>
    <w:rsid w:val="00BF557E"/>
    <w:rsid w:val="00BF5C5F"/>
    <w:rsid w:val="00BF61DB"/>
    <w:rsid w:val="00BF6811"/>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798"/>
    <w:rsid w:val="00C62D8D"/>
    <w:rsid w:val="00C6351E"/>
    <w:rsid w:val="00C63FEA"/>
    <w:rsid w:val="00C64359"/>
    <w:rsid w:val="00C65736"/>
    <w:rsid w:val="00C657AF"/>
    <w:rsid w:val="00C65C30"/>
    <w:rsid w:val="00C65EB6"/>
    <w:rsid w:val="00C666FE"/>
    <w:rsid w:val="00C66DC8"/>
    <w:rsid w:val="00C66E73"/>
    <w:rsid w:val="00C66F09"/>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EF7"/>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202B"/>
    <w:rsid w:val="00CB2C49"/>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A26"/>
    <w:rsid w:val="00CC0FD5"/>
    <w:rsid w:val="00CC160A"/>
    <w:rsid w:val="00CC1A9F"/>
    <w:rsid w:val="00CC1B45"/>
    <w:rsid w:val="00CC223C"/>
    <w:rsid w:val="00CC29A0"/>
    <w:rsid w:val="00CC3417"/>
    <w:rsid w:val="00CC3744"/>
    <w:rsid w:val="00CC3B1B"/>
    <w:rsid w:val="00CC3ED2"/>
    <w:rsid w:val="00CC4294"/>
    <w:rsid w:val="00CC4940"/>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62EC"/>
    <w:rsid w:val="00CD68F8"/>
    <w:rsid w:val="00CD69CD"/>
    <w:rsid w:val="00CD6C08"/>
    <w:rsid w:val="00CD6C4D"/>
    <w:rsid w:val="00CD73EC"/>
    <w:rsid w:val="00CD74B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7EC"/>
    <w:rsid w:val="00CF6844"/>
    <w:rsid w:val="00CF69FC"/>
    <w:rsid w:val="00CF6E16"/>
    <w:rsid w:val="00CF6EFE"/>
    <w:rsid w:val="00CF76A6"/>
    <w:rsid w:val="00CF76DA"/>
    <w:rsid w:val="00CF7AA6"/>
    <w:rsid w:val="00D0073B"/>
    <w:rsid w:val="00D00956"/>
    <w:rsid w:val="00D009A0"/>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71C3"/>
    <w:rsid w:val="00D47AFD"/>
    <w:rsid w:val="00D50629"/>
    <w:rsid w:val="00D50BA7"/>
    <w:rsid w:val="00D50EAC"/>
    <w:rsid w:val="00D51261"/>
    <w:rsid w:val="00D5156D"/>
    <w:rsid w:val="00D51AD6"/>
    <w:rsid w:val="00D52B18"/>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4135"/>
    <w:rsid w:val="00D84AB3"/>
    <w:rsid w:val="00D84FEE"/>
    <w:rsid w:val="00D85481"/>
    <w:rsid w:val="00D86264"/>
    <w:rsid w:val="00D8682D"/>
    <w:rsid w:val="00D86B78"/>
    <w:rsid w:val="00D86E7C"/>
    <w:rsid w:val="00D86F0C"/>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CA7"/>
    <w:rsid w:val="00DA2316"/>
    <w:rsid w:val="00DA2FCC"/>
    <w:rsid w:val="00DA304A"/>
    <w:rsid w:val="00DA3829"/>
    <w:rsid w:val="00DA42AC"/>
    <w:rsid w:val="00DA4EB4"/>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E6"/>
    <w:rsid w:val="00DD2D75"/>
    <w:rsid w:val="00DD2FEA"/>
    <w:rsid w:val="00DD3197"/>
    <w:rsid w:val="00DD3445"/>
    <w:rsid w:val="00DD427D"/>
    <w:rsid w:val="00DD44F9"/>
    <w:rsid w:val="00DD47D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DF8"/>
    <w:rsid w:val="00E27E1D"/>
    <w:rsid w:val="00E27E77"/>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537"/>
    <w:rsid w:val="00E405DD"/>
    <w:rsid w:val="00E40B7E"/>
    <w:rsid w:val="00E40EA0"/>
    <w:rsid w:val="00E413C8"/>
    <w:rsid w:val="00E41926"/>
    <w:rsid w:val="00E41B3F"/>
    <w:rsid w:val="00E4225C"/>
    <w:rsid w:val="00E4501F"/>
    <w:rsid w:val="00E45704"/>
    <w:rsid w:val="00E459CC"/>
    <w:rsid w:val="00E45B76"/>
    <w:rsid w:val="00E4655D"/>
    <w:rsid w:val="00E466AE"/>
    <w:rsid w:val="00E470E9"/>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4A92"/>
    <w:rsid w:val="00E84B62"/>
    <w:rsid w:val="00E84BD4"/>
    <w:rsid w:val="00E84C2A"/>
    <w:rsid w:val="00E84EE7"/>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C1A"/>
    <w:rsid w:val="00E971EF"/>
    <w:rsid w:val="00E977D4"/>
    <w:rsid w:val="00E97CEE"/>
    <w:rsid w:val="00EA01C3"/>
    <w:rsid w:val="00EA0869"/>
    <w:rsid w:val="00EA0AE4"/>
    <w:rsid w:val="00EA0FD8"/>
    <w:rsid w:val="00EA1287"/>
    <w:rsid w:val="00EA171D"/>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41C"/>
    <w:rsid w:val="00EB7A6D"/>
    <w:rsid w:val="00EB7E39"/>
    <w:rsid w:val="00EC01D4"/>
    <w:rsid w:val="00EC0210"/>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29F"/>
    <w:rsid w:val="00F10356"/>
    <w:rsid w:val="00F104A9"/>
    <w:rsid w:val="00F10908"/>
    <w:rsid w:val="00F112EB"/>
    <w:rsid w:val="00F115BD"/>
    <w:rsid w:val="00F11B75"/>
    <w:rsid w:val="00F11BF7"/>
    <w:rsid w:val="00F11F47"/>
    <w:rsid w:val="00F125EC"/>
    <w:rsid w:val="00F12787"/>
    <w:rsid w:val="00F130CC"/>
    <w:rsid w:val="00F130E5"/>
    <w:rsid w:val="00F1328C"/>
    <w:rsid w:val="00F1368E"/>
    <w:rsid w:val="00F13690"/>
    <w:rsid w:val="00F13898"/>
    <w:rsid w:val="00F13B6F"/>
    <w:rsid w:val="00F13DF7"/>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8AF"/>
    <w:rsid w:val="00F43A7F"/>
    <w:rsid w:val="00F43C50"/>
    <w:rsid w:val="00F44990"/>
    <w:rsid w:val="00F44AFB"/>
    <w:rsid w:val="00F4578B"/>
    <w:rsid w:val="00F45A45"/>
    <w:rsid w:val="00F45AD1"/>
    <w:rsid w:val="00F45D6D"/>
    <w:rsid w:val="00F45DCE"/>
    <w:rsid w:val="00F4698C"/>
    <w:rsid w:val="00F47018"/>
    <w:rsid w:val="00F4712B"/>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1376"/>
    <w:rsid w:val="00FB1B0E"/>
    <w:rsid w:val="00FB21D9"/>
    <w:rsid w:val="00FB2253"/>
    <w:rsid w:val="00FB2F16"/>
    <w:rsid w:val="00FB3515"/>
    <w:rsid w:val="00FB38B1"/>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D20659"/>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uiPriority w:val="99"/>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mailto:lenmor@lenmor.ru" TargetMode="Externa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39</Pages>
  <Words>21032</Words>
  <Characters>119887</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140638</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333</cp:revision>
  <cp:lastPrinted>2022-03-22T15:05:00Z</cp:lastPrinted>
  <dcterms:created xsi:type="dcterms:W3CDTF">2021-06-28T08:45:00Z</dcterms:created>
  <dcterms:modified xsi:type="dcterms:W3CDTF">2022-04-01T11:10:00Z</dcterms:modified>
</cp:coreProperties>
</file>